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5B959" w14:textId="77777777" w:rsidR="00AA399A" w:rsidRPr="003F4C2E" w:rsidRDefault="00AA39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C46FCF" w14:textId="77777777" w:rsidR="00AA399A" w:rsidRPr="003F4C2E" w:rsidRDefault="00AA39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02484B" w14:textId="77777777" w:rsidR="00AA399A" w:rsidRPr="003F4C2E" w:rsidRDefault="00AA399A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FA61240" w14:textId="0014D3AC" w:rsidR="00AA399A" w:rsidRPr="003F4C2E" w:rsidRDefault="003F4C2E" w:rsidP="003F4C2E">
      <w:pPr>
        <w:spacing w:before="76"/>
        <w:ind w:right="3753"/>
        <w:rPr>
          <w:rFonts w:asciiTheme="minorHAnsi" w:hAnsiTheme="minorHAnsi" w:cstheme="minorHAnsi"/>
          <w:sz w:val="22"/>
          <w:szCs w:val="22"/>
        </w:rPr>
        <w:sectPr w:rsidR="00AA399A" w:rsidRPr="003F4C2E">
          <w:pgSz w:w="12240" w:h="15840"/>
          <w:pgMar w:top="1360" w:right="1340" w:bottom="280" w:left="1340" w:header="720" w:footer="720" w:gutter="0"/>
          <w:cols w:num="2" w:space="720" w:equalWidth="0">
            <w:col w:w="2333" w:space="1114"/>
            <w:col w:w="6113"/>
          </w:cols>
        </w:sectPr>
      </w:pPr>
      <w:r w:rsidRPr="003F4C2E">
        <w:rPr>
          <w:rFonts w:asciiTheme="minorHAnsi" w:hAnsiTheme="minorHAnsi" w:cstheme="minorHAnsi"/>
          <w:sz w:val="22"/>
          <w:szCs w:val="22"/>
        </w:rPr>
        <w:br w:type="column"/>
      </w:r>
    </w:p>
    <w:p w14:paraId="0B480EC9" w14:textId="666BED70" w:rsidR="003F4C2E" w:rsidRDefault="003F4C2E">
      <w:pPr>
        <w:spacing w:before="5"/>
        <w:ind w:left="100"/>
        <w:rPr>
          <w:rFonts w:asciiTheme="minorHAnsi" w:hAnsiTheme="minorHAnsi" w:cstheme="minorHAnsi"/>
          <w:bCs/>
          <w:spacing w:val="-3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>Dale Stephens</w:t>
      </w:r>
    </w:p>
    <w:p w14:paraId="31171205" w14:textId="3A09211C" w:rsidR="00AA399A" w:rsidRPr="003F4C2E" w:rsidRDefault="003F4C2E">
      <w:pPr>
        <w:spacing w:before="5"/>
        <w:ind w:left="100"/>
        <w:rPr>
          <w:rFonts w:asciiTheme="minorHAnsi" w:hAnsiTheme="minorHAnsi" w:cstheme="minorHAnsi"/>
          <w:bCs/>
          <w:sz w:val="22"/>
          <w:szCs w:val="22"/>
        </w:rPr>
      </w:pPr>
      <w:r w:rsidRPr="003F4C2E">
        <w:rPr>
          <w:rFonts w:asciiTheme="minorHAnsi" w:hAnsiTheme="minorHAnsi" w:cstheme="minorHAnsi"/>
          <w:bCs/>
          <w:spacing w:val="-3"/>
          <w:sz w:val="22"/>
          <w:szCs w:val="22"/>
        </w:rPr>
        <w:t>P</w:t>
      </w:r>
      <w:r w:rsidRPr="003F4C2E">
        <w:rPr>
          <w:rFonts w:asciiTheme="minorHAnsi" w:hAnsiTheme="minorHAnsi" w:cstheme="minorHAnsi"/>
          <w:bCs/>
          <w:sz w:val="22"/>
          <w:szCs w:val="22"/>
        </w:rPr>
        <w:t xml:space="preserve">O </w:t>
      </w:r>
      <w:r w:rsidRPr="003F4C2E">
        <w:rPr>
          <w:rFonts w:asciiTheme="minorHAnsi" w:hAnsiTheme="minorHAnsi" w:cstheme="minorHAnsi"/>
          <w:bCs/>
          <w:spacing w:val="1"/>
          <w:sz w:val="22"/>
          <w:szCs w:val="22"/>
        </w:rPr>
        <w:t>B</w:t>
      </w:r>
      <w:r w:rsidRPr="003F4C2E">
        <w:rPr>
          <w:rFonts w:asciiTheme="minorHAnsi" w:hAnsiTheme="minorHAnsi" w:cstheme="minorHAnsi"/>
          <w:bCs/>
          <w:sz w:val="22"/>
          <w:szCs w:val="22"/>
        </w:rPr>
        <w:t>ox 407</w:t>
      </w:r>
      <w:r w:rsidRPr="003F4C2E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</w:t>
      </w:r>
      <w:r w:rsidRPr="003F4C2E">
        <w:rPr>
          <w:rFonts w:asciiTheme="minorHAnsi" w:hAnsiTheme="minorHAnsi" w:cstheme="minorHAnsi"/>
          <w:bCs/>
          <w:spacing w:val="49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Cs/>
          <w:sz w:val="22"/>
          <w:szCs w:val="22"/>
        </w:rPr>
        <w:t xml:space="preserve">(O) </w:t>
      </w:r>
      <w:r w:rsidRPr="003F4C2E">
        <w:rPr>
          <w:rFonts w:asciiTheme="minorHAnsi" w:hAnsiTheme="minorHAnsi" w:cstheme="minorHAnsi"/>
          <w:bCs/>
          <w:spacing w:val="59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Cs/>
          <w:sz w:val="22"/>
          <w:szCs w:val="22"/>
        </w:rPr>
        <w:t>706/54</w:t>
      </w:r>
      <w:r w:rsidRPr="003F4C2E">
        <w:rPr>
          <w:rFonts w:asciiTheme="minorHAnsi" w:hAnsiTheme="minorHAnsi" w:cstheme="minorHAnsi"/>
          <w:bCs/>
          <w:spacing w:val="1"/>
          <w:sz w:val="22"/>
          <w:szCs w:val="22"/>
        </w:rPr>
        <w:t>9</w:t>
      </w:r>
      <w:r w:rsidRPr="003F4C2E">
        <w:rPr>
          <w:rFonts w:asciiTheme="minorHAnsi" w:hAnsiTheme="minorHAnsi" w:cstheme="minorHAnsi"/>
          <w:bCs/>
          <w:spacing w:val="-1"/>
          <w:sz w:val="22"/>
          <w:szCs w:val="22"/>
        </w:rPr>
        <w:t>-</w:t>
      </w:r>
      <w:r w:rsidRPr="003F4C2E">
        <w:rPr>
          <w:rFonts w:asciiTheme="minorHAnsi" w:hAnsiTheme="minorHAnsi" w:cstheme="minorHAnsi"/>
          <w:bCs/>
          <w:sz w:val="22"/>
          <w:szCs w:val="22"/>
        </w:rPr>
        <w:t>6689</w:t>
      </w:r>
    </w:p>
    <w:p w14:paraId="03E77472" w14:textId="77777777" w:rsidR="003F4C2E" w:rsidRPr="003F4C2E" w:rsidRDefault="003F4C2E" w:rsidP="003F4C2E">
      <w:pPr>
        <w:ind w:left="100" w:right="333"/>
        <w:rPr>
          <w:rFonts w:asciiTheme="minorHAnsi" w:hAnsiTheme="minorHAnsi" w:cstheme="minorHAnsi"/>
          <w:bCs/>
          <w:sz w:val="22"/>
          <w:szCs w:val="22"/>
        </w:rPr>
      </w:pPr>
      <w:r w:rsidRPr="003F4C2E">
        <w:rPr>
          <w:rFonts w:asciiTheme="minorHAnsi" w:hAnsiTheme="minorHAnsi" w:cstheme="minorHAnsi"/>
          <w:bCs/>
          <w:sz w:val="22"/>
          <w:szCs w:val="22"/>
        </w:rPr>
        <w:t>H</w:t>
      </w:r>
      <w:r w:rsidRPr="003F4C2E">
        <w:rPr>
          <w:rFonts w:asciiTheme="minorHAnsi" w:hAnsiTheme="minorHAnsi" w:cstheme="minorHAnsi"/>
          <w:bCs/>
          <w:spacing w:val="1"/>
          <w:sz w:val="22"/>
          <w:szCs w:val="22"/>
        </w:rPr>
        <w:t>u</w:t>
      </w:r>
      <w:r w:rsidRPr="003F4C2E">
        <w:rPr>
          <w:rFonts w:asciiTheme="minorHAnsi" w:hAnsiTheme="minorHAnsi" w:cstheme="minorHAnsi"/>
          <w:bCs/>
          <w:sz w:val="22"/>
          <w:szCs w:val="22"/>
        </w:rPr>
        <w:t>l</w:t>
      </w:r>
      <w:r w:rsidRPr="003F4C2E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3F4C2E">
        <w:rPr>
          <w:rFonts w:asciiTheme="minorHAnsi" w:hAnsiTheme="minorHAnsi" w:cstheme="minorHAnsi"/>
          <w:bCs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bCs/>
          <w:sz w:val="22"/>
          <w:szCs w:val="22"/>
        </w:rPr>
        <w:t>a. 30646</w:t>
      </w:r>
      <w:r w:rsidRPr="003F4C2E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</w:t>
      </w:r>
      <w:r w:rsidRPr="003F4C2E">
        <w:rPr>
          <w:rFonts w:asciiTheme="minorHAnsi" w:hAnsiTheme="minorHAnsi" w:cstheme="minorHAnsi"/>
          <w:bCs/>
          <w:spacing w:val="2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Cs/>
          <w:sz w:val="22"/>
          <w:szCs w:val="22"/>
        </w:rPr>
        <w:t>(</w:t>
      </w:r>
      <w:r w:rsidRPr="003F4C2E">
        <w:rPr>
          <w:rFonts w:asciiTheme="minorHAnsi" w:hAnsiTheme="minorHAnsi" w:cstheme="minorHAnsi"/>
          <w:bCs/>
          <w:spacing w:val="-1"/>
          <w:sz w:val="22"/>
          <w:szCs w:val="22"/>
        </w:rPr>
        <w:t>F</w:t>
      </w:r>
      <w:r w:rsidRPr="003F4C2E">
        <w:rPr>
          <w:rFonts w:asciiTheme="minorHAnsi" w:hAnsiTheme="minorHAnsi" w:cstheme="minorHAnsi"/>
          <w:bCs/>
          <w:sz w:val="22"/>
          <w:szCs w:val="22"/>
        </w:rPr>
        <w:t>X)</w:t>
      </w:r>
      <w:r w:rsidRPr="003F4C2E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Cs/>
          <w:sz w:val="22"/>
          <w:szCs w:val="22"/>
        </w:rPr>
        <w:t>706/35</w:t>
      </w:r>
      <w:r w:rsidRPr="003F4C2E">
        <w:rPr>
          <w:rFonts w:asciiTheme="minorHAnsi" w:hAnsiTheme="minorHAnsi" w:cstheme="minorHAnsi"/>
          <w:bCs/>
          <w:spacing w:val="1"/>
          <w:sz w:val="22"/>
          <w:szCs w:val="22"/>
        </w:rPr>
        <w:t>4</w:t>
      </w:r>
      <w:r w:rsidRPr="003F4C2E">
        <w:rPr>
          <w:rFonts w:asciiTheme="minorHAnsi" w:hAnsiTheme="minorHAnsi" w:cstheme="minorHAnsi"/>
          <w:bCs/>
          <w:spacing w:val="-1"/>
          <w:sz w:val="22"/>
          <w:szCs w:val="22"/>
        </w:rPr>
        <w:t>-</w:t>
      </w:r>
      <w:r w:rsidRPr="003F4C2E">
        <w:rPr>
          <w:rFonts w:asciiTheme="minorHAnsi" w:hAnsiTheme="minorHAnsi" w:cstheme="minorHAnsi"/>
          <w:bCs/>
          <w:sz w:val="22"/>
          <w:szCs w:val="22"/>
        </w:rPr>
        <w:t>8667</w:t>
      </w:r>
    </w:p>
    <w:p w14:paraId="71933F79" w14:textId="50631347" w:rsidR="00AA399A" w:rsidRPr="003F4C2E" w:rsidRDefault="003F4C2E" w:rsidP="003F4C2E">
      <w:pPr>
        <w:ind w:left="100" w:right="333"/>
        <w:rPr>
          <w:rFonts w:asciiTheme="minorHAnsi" w:hAnsiTheme="minorHAnsi" w:cstheme="minorHAnsi"/>
          <w:bCs/>
          <w:sz w:val="22"/>
          <w:szCs w:val="22"/>
        </w:rPr>
      </w:pPr>
      <w:r w:rsidRPr="003F4C2E">
        <w:rPr>
          <w:rFonts w:asciiTheme="minorHAnsi" w:hAnsiTheme="minorHAnsi" w:cstheme="minorHAnsi"/>
          <w:bCs/>
          <w:sz w:val="22"/>
          <w:szCs w:val="22"/>
        </w:rPr>
        <w:t>dale@gmail.com</w:t>
      </w:r>
    </w:p>
    <w:p w14:paraId="38F6F919" w14:textId="77777777" w:rsidR="00AA399A" w:rsidRPr="003F4C2E" w:rsidRDefault="00AA399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5BEFC89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pacing w:val="-17"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z w:val="22"/>
          <w:szCs w:val="22"/>
        </w:rPr>
        <w:t>T</w:t>
      </w:r>
      <w:r w:rsidRPr="003F4C2E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3F4C2E">
        <w:rPr>
          <w:rFonts w:asciiTheme="minorHAnsi" w:hAnsiTheme="minorHAnsi" w:cstheme="minorHAnsi"/>
          <w:b/>
          <w:sz w:val="22"/>
          <w:szCs w:val="22"/>
        </w:rPr>
        <w:t>ORNEY</w:t>
      </w:r>
      <w:r w:rsidRPr="003F4C2E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EX</w:t>
      </w:r>
      <w:r w:rsidRPr="003F4C2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F4C2E">
        <w:rPr>
          <w:rFonts w:asciiTheme="minorHAnsi" w:hAnsiTheme="minorHAnsi" w:cstheme="minorHAnsi"/>
          <w:b/>
          <w:sz w:val="22"/>
          <w:szCs w:val="22"/>
        </w:rPr>
        <w:t>ERIENCE.</w:t>
      </w:r>
    </w:p>
    <w:p w14:paraId="3AEB0669" w14:textId="77777777" w:rsidR="00AA399A" w:rsidRPr="003F4C2E" w:rsidRDefault="003F4C2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te</w:t>
      </w:r>
      <w:r w:rsidRPr="003F4C2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Admi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ted in 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: 7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F4C2E">
        <w:rPr>
          <w:rFonts w:asciiTheme="minorHAnsi" w:hAnsiTheme="minorHAnsi" w:cstheme="minorHAnsi"/>
          <w:sz w:val="22"/>
          <w:szCs w:val="22"/>
        </w:rPr>
        <w:t>6/95</w:t>
      </w:r>
    </w:p>
    <w:p w14:paraId="6561C0AF" w14:textId="5580D946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 xml:space="preserve">7/95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o pr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nt                                   </w:t>
      </w:r>
      <w:r w:rsidRPr="003F4C2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16"/>
          <w:sz w:val="22"/>
          <w:szCs w:val="22"/>
        </w:rPr>
        <w:tab/>
      </w:r>
      <w:r w:rsidRPr="003F4C2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ne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al P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b/>
          <w:sz w:val="22"/>
          <w:szCs w:val="22"/>
        </w:rPr>
        <w:t>ti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4C2E">
        <w:rPr>
          <w:rFonts w:asciiTheme="minorHAnsi" w:hAnsiTheme="minorHAnsi" w:cstheme="minorHAnsi"/>
          <w:sz w:val="22"/>
          <w:szCs w:val="22"/>
        </w:rPr>
        <w:t>rin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 xml:space="preserve">ipal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orn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of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</w:p>
    <w:p w14:paraId="7229F1E8" w14:textId="4B1C285F" w:rsidR="00AA399A" w:rsidRPr="003F4C2E" w:rsidRDefault="003F4C2E">
      <w:pPr>
        <w:ind w:left="3701" w:right="142" w:hanging="3601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F4C2E">
        <w:rPr>
          <w:rFonts w:asciiTheme="minorHAnsi" w:hAnsiTheme="minorHAnsi" w:cstheme="minorHAnsi"/>
          <w:spacing w:val="-21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. 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vidson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&amp;</w:t>
      </w:r>
      <w:r w:rsidRPr="003F4C2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Asso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tes,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LL</w:t>
      </w:r>
      <w:r w:rsidRPr="003F4C2E">
        <w:rPr>
          <w:rFonts w:asciiTheme="minorHAnsi" w:hAnsiTheme="minorHAnsi" w:cstheme="minorHAnsi"/>
          <w:sz w:val="22"/>
          <w:szCs w:val="22"/>
        </w:rPr>
        <w:t xml:space="preserve">C    </w:t>
      </w:r>
      <w:r w:rsidRPr="003F4C2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50"/>
          <w:sz w:val="22"/>
          <w:szCs w:val="22"/>
        </w:rPr>
        <w:tab/>
      </w:r>
      <w:r w:rsidRPr="003F4C2E">
        <w:rPr>
          <w:rFonts w:asciiTheme="minorHAnsi" w:hAnsiTheme="minorHAnsi" w:cstheme="minorHAnsi"/>
          <w:sz w:val="22"/>
          <w:szCs w:val="22"/>
        </w:rPr>
        <w:t>pr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w o</w:t>
      </w:r>
      <w:r w:rsidRPr="003F4C2E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fi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F4C2E">
        <w:rPr>
          <w:rFonts w:asciiTheme="minorHAnsi" w:hAnsiTheme="minorHAnsi" w:cstheme="minorHAnsi"/>
          <w:sz w:val="22"/>
          <w:szCs w:val="22"/>
        </w:rPr>
        <w:t>.</w:t>
      </w:r>
      <w:r w:rsidRPr="003F4C2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 of 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w: 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F4C2E">
        <w:rPr>
          <w:rFonts w:asciiTheme="minorHAnsi" w:hAnsiTheme="minorHAnsi" w:cstheme="minorHAnsi"/>
          <w:sz w:val="22"/>
          <w:szCs w:val="22"/>
        </w:rPr>
        <w:t>usiness Ag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3F4C2E">
        <w:rPr>
          <w:rFonts w:asciiTheme="minorHAnsi" w:hAnsiTheme="minorHAnsi" w:cstheme="minorHAnsi"/>
          <w:sz w:val="22"/>
          <w:szCs w:val="22"/>
        </w:rPr>
        <w:t>ments/Contr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 xml:space="preserve">ts,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rimin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 de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F4C2E">
        <w:rPr>
          <w:rFonts w:asciiTheme="minorHAnsi" w:hAnsiTheme="minorHAnsi" w:cstheme="minorHAnsi"/>
          <w:sz w:val="22"/>
          <w:szCs w:val="22"/>
        </w:rPr>
        <w:t>nse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btor/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, Divo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3F4C2E">
        <w:rPr>
          <w:rFonts w:asciiTheme="minorHAnsi" w:hAnsiTheme="minorHAnsi" w:cstheme="minorHAnsi"/>
          <w:sz w:val="22"/>
          <w:szCs w:val="22"/>
        </w:rPr>
        <w:t>, Empl</w:t>
      </w:r>
      <w:r w:rsidRPr="003F4C2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r/Emp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 xml:space="preserve">disputes,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m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5"/>
          <w:sz w:val="22"/>
          <w:szCs w:val="22"/>
        </w:rPr>
        <w:t>w</w:t>
      </w:r>
      <w:r w:rsidRPr="003F4C2E">
        <w:rPr>
          <w:rFonts w:asciiTheme="minorHAnsi" w:hAnsiTheme="minorHAnsi" w:cstheme="minorHAnsi"/>
          <w:sz w:val="22"/>
          <w:szCs w:val="22"/>
        </w:rPr>
        <w:t>, H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h 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/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rson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Di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v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s,</w:t>
      </w:r>
      <w:r w:rsidRPr="003F4C2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ndl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 xml:space="preserve">rd 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nt, 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s/D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ds, 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F4C2E">
        <w:rPr>
          <w:rFonts w:asciiTheme="minorHAnsi" w:hAnsiTheme="minorHAnsi" w:cstheme="minorHAnsi"/>
          <w:sz w:val="22"/>
          <w:szCs w:val="22"/>
        </w:rPr>
        <w:t>h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,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F4C2E">
        <w:rPr>
          <w:rFonts w:asciiTheme="minorHAnsi" w:hAnsiTheme="minorHAnsi" w:cstheme="minorHAnsi"/>
          <w:sz w:val="22"/>
          <w:szCs w:val="22"/>
        </w:rPr>
        <w:t>laims,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rson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l 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nju</w:t>
      </w:r>
      <w:r w:rsidRPr="003F4C2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</w:t>
      </w:r>
      <w:r w:rsidRPr="003F4C2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3F4C2E">
        <w:rPr>
          <w:rFonts w:asciiTheme="minorHAnsi" w:hAnsiTheme="minorHAnsi" w:cstheme="minorHAnsi"/>
          <w:sz w:val="22"/>
          <w:szCs w:val="22"/>
        </w:rPr>
        <w:t>idents, Q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laim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F4C2E">
        <w:rPr>
          <w:rFonts w:asciiTheme="minorHAnsi" w:hAnsiTheme="minorHAnsi" w:cstheme="minorHAnsi"/>
          <w:sz w:val="22"/>
          <w:szCs w:val="22"/>
        </w:rPr>
        <w:t>l Es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te m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rs,</w:t>
      </w:r>
    </w:p>
    <w:p w14:paraId="4E32468B" w14:textId="77777777" w:rsidR="00AA399A" w:rsidRPr="003F4C2E" w:rsidRDefault="003F4C2E">
      <w:pPr>
        <w:spacing w:before="3" w:line="260" w:lineRule="exact"/>
        <w:ind w:left="3701" w:right="463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pacing w:val="-10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ra</w:t>
      </w:r>
      <w:r w:rsidRPr="003F4C2E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fic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la</w:t>
      </w:r>
      <w:r w:rsidRPr="003F4C2E">
        <w:rPr>
          <w:rFonts w:asciiTheme="minorHAnsi" w:hAnsiTheme="minorHAnsi" w:cstheme="minorHAnsi"/>
          <w:spacing w:val="-15"/>
          <w:sz w:val="22"/>
          <w:szCs w:val="22"/>
        </w:rPr>
        <w:t>w</w:t>
      </w:r>
      <w:r w:rsidRPr="003F4C2E">
        <w:rPr>
          <w:rFonts w:asciiTheme="minorHAnsi" w:hAnsiTheme="minorHAnsi" w:cstheme="minorHAnsi"/>
          <w:sz w:val="22"/>
          <w:szCs w:val="22"/>
        </w:rPr>
        <w:t>,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ls,</w:t>
      </w:r>
      <w:r w:rsidRPr="003F4C2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3F4C2E">
        <w:rPr>
          <w:rFonts w:asciiTheme="minorHAnsi" w:hAnsiTheme="minorHAnsi" w:cstheme="minorHAnsi"/>
          <w:sz w:val="22"/>
          <w:szCs w:val="22"/>
        </w:rPr>
        <w:t>rong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ul de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th cl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F4C2E">
        <w:rPr>
          <w:rFonts w:asciiTheme="minorHAnsi" w:hAnsiTheme="minorHAnsi" w:cstheme="minorHAnsi"/>
          <w:sz w:val="22"/>
          <w:szCs w:val="22"/>
        </w:rPr>
        <w:t xml:space="preserve">s,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iv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l 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on.</w:t>
      </w:r>
      <w:r w:rsidRPr="003F4C2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As the 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inci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 attorn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,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spons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 xml:space="preserve">ble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or in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rvi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wing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po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 clients, f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F4C2E">
        <w:rPr>
          <w:rFonts w:asciiTheme="minorHAnsi" w:hAnsiTheme="minorHAnsi" w:cstheme="minorHAnsi"/>
          <w:sz w:val="22"/>
          <w:szCs w:val="22"/>
        </w:rPr>
        <w:t>t findi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 xml:space="preserve">,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rch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 leg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 an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sis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of 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s.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rson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F4C2E">
        <w:rPr>
          <w:rFonts w:asciiTheme="minorHAnsi" w:hAnsiTheme="minorHAnsi" w:cstheme="minorHAnsi"/>
          <w:sz w:val="22"/>
          <w:szCs w:val="22"/>
        </w:rPr>
        <w:t xml:space="preserve">n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 xml:space="preserve">s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 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 xml:space="preserve">orm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onsultations w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 xml:space="preserve">th clients.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v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50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3F4C2E">
        <w:rPr>
          <w:rFonts w:asciiTheme="minorHAnsi" w:hAnsiTheme="minorHAnsi" w:cstheme="minorHAnsi"/>
          <w:sz w:val="22"/>
          <w:szCs w:val="22"/>
        </w:rPr>
        <w:t xml:space="preserve">1000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s 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3F4C2E">
        <w:rPr>
          <w:rFonts w:asciiTheme="minorHAnsi" w:hAnsiTheme="minorHAnsi" w:cstheme="minorHAnsi"/>
          <w:spacing w:val="-15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 xml:space="preserve">.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F4C2E">
        <w:rPr>
          <w:rFonts w:asciiTheme="minorHAnsi" w:hAnsiTheme="minorHAnsi" w:cstheme="minorHAnsi"/>
          <w:sz w:val="22"/>
          <w:szCs w:val="22"/>
        </w:rPr>
        <w:t>nt</w:t>
      </w:r>
      <w:r w:rsidRPr="003F4C2E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 xml:space="preserve">maintain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fi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in</w:t>
      </w:r>
      <w:r w:rsidRPr="003F4C2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At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ns, 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 xml:space="preserve">ia. </w:t>
      </w:r>
      <w:r w:rsidRPr="003F4C2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h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ve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fi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s in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v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ies in 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a including</w:t>
      </w:r>
      <w:r w:rsidRPr="003F4C2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Atlan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F4C2E">
        <w:rPr>
          <w:rFonts w:asciiTheme="minorHAnsi" w:hAnsiTheme="minorHAnsi" w:cstheme="minorHAnsi"/>
          <w:sz w:val="22"/>
          <w:szCs w:val="22"/>
        </w:rPr>
        <w:t xml:space="preserve">nd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Sa</w:t>
      </w:r>
      <w:r w:rsidRPr="003F4C2E">
        <w:rPr>
          <w:rFonts w:asciiTheme="minorHAnsi" w:hAnsiTheme="minorHAnsi" w:cstheme="minorHAnsi"/>
          <w:sz w:val="22"/>
          <w:szCs w:val="22"/>
        </w:rPr>
        <w:t>v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h.</w:t>
      </w:r>
    </w:p>
    <w:p w14:paraId="79C926AC" w14:textId="77777777" w:rsidR="00AA399A" w:rsidRPr="003F4C2E" w:rsidRDefault="00AA399A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4DD8F11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pacing w:val="-19"/>
          <w:sz w:val="22"/>
          <w:szCs w:val="22"/>
        </w:rPr>
        <w:t>P</w:t>
      </w:r>
      <w:r w:rsidRPr="003F4C2E">
        <w:rPr>
          <w:rFonts w:asciiTheme="minorHAnsi" w:hAnsiTheme="minorHAnsi" w:cstheme="minorHAnsi"/>
          <w:b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AL</w:t>
      </w:r>
      <w:r w:rsidRPr="003F4C2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b/>
          <w:sz w:val="22"/>
          <w:szCs w:val="22"/>
        </w:rPr>
        <w:t>AL</w:t>
      </w:r>
      <w:r w:rsidRPr="003F4C2E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3F4C2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F4C2E">
        <w:rPr>
          <w:rFonts w:asciiTheme="minorHAnsi" w:hAnsiTheme="minorHAnsi" w:cstheme="minorHAnsi"/>
          <w:b/>
          <w:sz w:val="22"/>
          <w:szCs w:val="22"/>
        </w:rPr>
        <w:t>ER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F4C2E">
        <w:rPr>
          <w:rFonts w:asciiTheme="minorHAnsi" w:hAnsiTheme="minorHAnsi" w:cstheme="minorHAnsi"/>
          <w:b/>
          <w:sz w:val="22"/>
          <w:szCs w:val="22"/>
        </w:rPr>
        <w:t>EN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b/>
          <w:sz w:val="22"/>
          <w:szCs w:val="22"/>
        </w:rPr>
        <w:t>E:</w:t>
      </w:r>
    </w:p>
    <w:p w14:paraId="32C65F4F" w14:textId="5DAEB667" w:rsidR="00AA399A" w:rsidRPr="003F4C2E" w:rsidRDefault="003F4C2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pacing w:val="-10"/>
          <w:sz w:val="22"/>
          <w:szCs w:val="22"/>
        </w:rPr>
        <w:t>1</w:t>
      </w:r>
      <w:r w:rsidRPr="003F4C2E">
        <w:rPr>
          <w:rFonts w:asciiTheme="minorHAnsi" w:hAnsiTheme="minorHAnsi" w:cstheme="minorHAnsi"/>
          <w:sz w:val="22"/>
          <w:szCs w:val="22"/>
        </w:rPr>
        <w:t xml:space="preserve">1/91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o 3/92</w:t>
      </w:r>
      <w:r w:rsidRPr="003F4C2E">
        <w:rPr>
          <w:rFonts w:asciiTheme="minorHAnsi" w:hAnsiTheme="minorHAnsi" w:cstheme="minorHAnsi"/>
          <w:sz w:val="22"/>
          <w:szCs w:val="22"/>
        </w:rPr>
        <w:t xml:space="preserve">                                     </w:t>
      </w:r>
      <w:r w:rsidRPr="003F4C2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49"/>
          <w:sz w:val="22"/>
          <w:szCs w:val="22"/>
        </w:rPr>
        <w:tab/>
      </w:r>
      <w:r w:rsidRPr="003F4C2E">
        <w:rPr>
          <w:rFonts w:asciiTheme="minorHAnsi" w:hAnsiTheme="minorHAnsi" w:cstheme="minorHAnsi"/>
          <w:b/>
          <w:sz w:val="22"/>
          <w:szCs w:val="22"/>
        </w:rPr>
        <w:t>Cal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3F4C2E">
        <w:rPr>
          <w:rFonts w:asciiTheme="minorHAnsi" w:hAnsiTheme="minorHAnsi" w:cstheme="minorHAnsi"/>
          <w:b/>
          <w:sz w:val="22"/>
          <w:szCs w:val="22"/>
        </w:rPr>
        <w:t>ar</w:t>
      </w:r>
      <w:r w:rsidRPr="003F4C2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Cl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3F4C2E">
        <w:rPr>
          <w:rFonts w:asciiTheme="minorHAnsi" w:hAnsiTheme="minorHAnsi" w:cstheme="minorHAnsi"/>
          <w:b/>
          <w:sz w:val="22"/>
          <w:szCs w:val="22"/>
        </w:rPr>
        <w:t>/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b/>
          <w:sz w:val="22"/>
          <w:szCs w:val="22"/>
        </w:rPr>
        <w:t>itigation</w:t>
      </w:r>
      <w:r w:rsidRPr="003F4C2E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Assista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F4C2E">
        <w:rPr>
          <w:rFonts w:asciiTheme="minorHAnsi" w:hAnsiTheme="minorHAnsi" w:cstheme="minorHAnsi"/>
          <w:b/>
          <w:sz w:val="22"/>
          <w:szCs w:val="22"/>
        </w:rPr>
        <w:t>t.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M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lend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</w:p>
    <w:p w14:paraId="7F433542" w14:textId="15CFBDBD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z w:val="22"/>
          <w:szCs w:val="22"/>
        </w:rPr>
        <w:t>COU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F4C2E">
        <w:rPr>
          <w:rFonts w:asciiTheme="minorHAnsi" w:hAnsiTheme="minorHAnsi" w:cstheme="minorHAnsi"/>
          <w:b/>
          <w:sz w:val="22"/>
          <w:szCs w:val="22"/>
        </w:rPr>
        <w:t>T</w:t>
      </w:r>
      <w:r w:rsidRPr="003F4C2E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pacing w:val="-22"/>
          <w:sz w:val="22"/>
          <w:szCs w:val="22"/>
        </w:rPr>
        <w:t>Y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3F4C2E">
        <w:rPr>
          <w:rFonts w:asciiTheme="minorHAnsi" w:hAnsiTheme="minorHAnsi" w:cstheme="minorHAnsi"/>
          <w:b/>
          <w:sz w:val="22"/>
          <w:szCs w:val="22"/>
        </w:rPr>
        <w:t>WIDE INS.</w:t>
      </w:r>
      <w:r w:rsidRPr="003F4C2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CO.          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pacing w:val="1"/>
          <w:sz w:val="22"/>
          <w:szCs w:val="22"/>
        </w:rPr>
        <w:tab/>
      </w:r>
      <w:r>
        <w:rPr>
          <w:rFonts w:asciiTheme="minorHAnsi" w:hAnsiTheme="minorHAnsi" w:cstheme="minorHAnsi"/>
          <w:b/>
          <w:spacing w:val="1"/>
          <w:sz w:val="22"/>
          <w:szCs w:val="22"/>
        </w:rPr>
        <w:tab/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rtm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nt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or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F4C2E">
        <w:rPr>
          <w:rFonts w:asciiTheme="minorHAnsi" w:hAnsiTheme="minorHAnsi" w:cstheme="minorHAnsi"/>
          <w:sz w:val="22"/>
          <w:szCs w:val="22"/>
        </w:rPr>
        <w:t>House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ouns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l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o Count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F4C2E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3F4C2E">
        <w:rPr>
          <w:rFonts w:asciiTheme="minorHAnsi" w:hAnsiTheme="minorHAnsi" w:cstheme="minorHAnsi"/>
          <w:sz w:val="22"/>
          <w:szCs w:val="22"/>
        </w:rPr>
        <w:t>ide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 xml:space="preserve">ns.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o.</w:t>
      </w:r>
    </w:p>
    <w:p w14:paraId="505F23D4" w14:textId="7E1405BF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z w:val="22"/>
          <w:szCs w:val="22"/>
        </w:rPr>
        <w:t>CHEVEN &amp;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3F4C2E">
        <w:rPr>
          <w:rFonts w:asciiTheme="minorHAnsi" w:hAnsiTheme="minorHAnsi" w:cstheme="minorHAnsi"/>
          <w:b/>
          <w:sz w:val="22"/>
          <w:szCs w:val="22"/>
        </w:rPr>
        <w:t>EE</w:t>
      </w:r>
      <w:r w:rsidRPr="003F4C2E">
        <w:rPr>
          <w:rFonts w:asciiTheme="minorHAnsi" w:hAnsiTheme="minorHAnsi" w:cstheme="minorHAnsi"/>
          <w:b/>
          <w:spacing w:val="-21"/>
          <w:sz w:val="22"/>
          <w:szCs w:val="22"/>
        </w:rPr>
        <w:t>L</w:t>
      </w:r>
      <w:r w:rsidRPr="003F4C2E">
        <w:rPr>
          <w:rFonts w:asciiTheme="minorHAnsi" w:hAnsiTheme="minorHAnsi" w:cstheme="minorHAnsi"/>
          <w:b/>
          <w:spacing w:val="-22"/>
          <w:sz w:val="22"/>
          <w:szCs w:val="22"/>
        </w:rPr>
        <w:t>Y</w:t>
      </w:r>
      <w:r w:rsidRPr="003F4C2E">
        <w:rPr>
          <w:rFonts w:asciiTheme="minorHAnsi" w:hAnsiTheme="minorHAnsi" w:cstheme="minorHAnsi"/>
          <w:b/>
          <w:sz w:val="22"/>
          <w:szCs w:val="22"/>
        </w:rPr>
        <w:t>, E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b/>
          <w:sz w:val="22"/>
          <w:szCs w:val="22"/>
        </w:rPr>
        <w:t>Q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.           </w:t>
      </w:r>
      <w:r w:rsidRPr="003F4C2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pacing w:val="4"/>
          <w:sz w:val="22"/>
          <w:szCs w:val="22"/>
        </w:rPr>
        <w:tab/>
      </w:r>
      <w:r>
        <w:rPr>
          <w:rFonts w:asciiTheme="minorHAnsi" w:hAnsiTheme="minorHAnsi" w:cstheme="minorHAnsi"/>
          <w:b/>
          <w:spacing w:val="4"/>
          <w:sz w:val="22"/>
          <w:szCs w:val="22"/>
        </w:rPr>
        <w:tab/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k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ted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 f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ow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s, filed d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 xml:space="preserve">uments,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sted in</w:t>
      </w:r>
    </w:p>
    <w:p w14:paraId="6CEE69C8" w14:textId="612D62F3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>90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shin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 xml:space="preserve">ton 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tr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F4C2E">
        <w:rPr>
          <w:rFonts w:asciiTheme="minorHAnsi" w:hAnsiTheme="minorHAnsi" w:cstheme="minorHAnsi"/>
          <w:sz w:val="22"/>
          <w:szCs w:val="22"/>
        </w:rPr>
        <w:t xml:space="preserve">t                         </w:t>
      </w:r>
      <w:r w:rsidRPr="003F4C2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51"/>
          <w:sz w:val="22"/>
          <w:szCs w:val="22"/>
        </w:rPr>
        <w:tab/>
      </w:r>
      <w:r w:rsidRPr="003F4C2E">
        <w:rPr>
          <w:rFonts w:asciiTheme="minorHAnsi" w:hAnsiTheme="minorHAnsi" w:cstheme="minorHAnsi"/>
          <w:sz w:val="22"/>
          <w:szCs w:val="22"/>
        </w:rPr>
        <w:t>pr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 xml:space="preserve">g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s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or 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ial,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sted in bil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in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 xml:space="preserve">,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sted in file</w:t>
      </w:r>
    </w:p>
    <w:p w14:paraId="115D21D5" w14:textId="1EAB5B32" w:rsidR="00AA399A" w:rsidRPr="003F4C2E" w:rsidRDefault="003F4C2E">
      <w:pPr>
        <w:ind w:left="3761" w:right="223" w:hanging="3661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w</w:t>
      </w:r>
      <w:r w:rsidRPr="003F4C2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24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 xml:space="preserve">rk,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 xml:space="preserve">10007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 w:rsidRPr="003F4C2E">
        <w:rPr>
          <w:rFonts w:asciiTheme="minorHAnsi" w:hAnsiTheme="minorHAnsi" w:cstheme="minorHAnsi"/>
          <w:sz w:val="22"/>
          <w:szCs w:val="22"/>
        </w:rPr>
        <w:t>identifi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F4C2E">
        <w:rPr>
          <w:rFonts w:asciiTheme="minorHAnsi" w:hAnsiTheme="minorHAnsi" w:cstheme="minorHAnsi"/>
          <w:sz w:val="22"/>
          <w:szCs w:val="22"/>
        </w:rPr>
        <w:t xml:space="preserve">tion and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F4C2E">
        <w:rPr>
          <w:rFonts w:asciiTheme="minorHAnsi" w:hAnsiTheme="minorHAnsi" w:cstheme="minorHAnsi"/>
          <w:sz w:val="22"/>
          <w:szCs w:val="22"/>
        </w:rPr>
        <w:t>tr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l, kept lo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 xml:space="preserve">s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 jo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F4C2E">
        <w:rPr>
          <w:rFonts w:asciiTheme="minorHAnsi" w:hAnsiTheme="minorHAnsi" w:cstheme="minorHAnsi"/>
          <w:sz w:val="22"/>
          <w:szCs w:val="22"/>
        </w:rPr>
        <w:t>rn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 xml:space="preserve">,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 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orm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 simp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h wh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n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quir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d.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4C2E">
        <w:rPr>
          <w:rFonts w:asciiTheme="minorHAnsi" w:hAnsiTheme="minorHAnsi" w:cstheme="minorHAnsi"/>
          <w:sz w:val="22"/>
          <w:szCs w:val="22"/>
        </w:rPr>
        <w:t>osi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ion 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quir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full wo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king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knowl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F4C2E">
        <w:rPr>
          <w:rFonts w:asciiTheme="minorHAnsi" w:hAnsiTheme="minorHAnsi" w:cstheme="minorHAnsi"/>
          <w:sz w:val="22"/>
          <w:szCs w:val="22"/>
        </w:rPr>
        <w:t>ge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of Cou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 xml:space="preserve">stem,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iv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l 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on, subrog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 xml:space="preserve">on,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rbitr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 xml:space="preserve">on,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 insur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.</w:t>
      </w:r>
    </w:p>
    <w:p w14:paraId="3CE7ABBD" w14:textId="77777777" w:rsidR="00AA399A" w:rsidRPr="003F4C2E" w:rsidRDefault="00AA399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EB456D1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 xml:space="preserve">1/90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o 1/91</w:t>
      </w:r>
    </w:p>
    <w:p w14:paraId="07734BA6" w14:textId="2ED65DCA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F4C2E">
        <w:rPr>
          <w:rFonts w:asciiTheme="minorHAnsi" w:hAnsiTheme="minorHAnsi" w:cstheme="minorHAnsi"/>
          <w:b/>
          <w:sz w:val="22"/>
          <w:szCs w:val="22"/>
        </w:rPr>
        <w:t>I</w:t>
      </w:r>
      <w:r w:rsidRPr="003F4C2E">
        <w:rPr>
          <w:rFonts w:asciiTheme="minorHAnsi" w:hAnsiTheme="minorHAnsi" w:cstheme="minorHAnsi"/>
          <w:b/>
          <w:spacing w:val="-21"/>
          <w:sz w:val="22"/>
          <w:szCs w:val="22"/>
        </w:rPr>
        <w:t>L</w:t>
      </w:r>
      <w:r w:rsidRPr="003F4C2E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F4C2E">
        <w:rPr>
          <w:rFonts w:asciiTheme="minorHAnsi" w:hAnsiTheme="minorHAnsi" w:cstheme="minorHAnsi"/>
          <w:b/>
          <w:sz w:val="22"/>
          <w:szCs w:val="22"/>
        </w:rPr>
        <w:t>.</w:t>
      </w:r>
      <w:r w:rsidRPr="003F4C2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WI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CHEL, </w:t>
      </w:r>
      <w:r w:rsidRPr="003F4C2E">
        <w:rPr>
          <w:rFonts w:asciiTheme="minorHAnsi" w:hAnsiTheme="minorHAnsi" w:cstheme="minorHAnsi"/>
          <w:b/>
          <w:spacing w:val="-24"/>
          <w:sz w:val="22"/>
          <w:szCs w:val="22"/>
        </w:rPr>
        <w:t>P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.C.        </w:t>
      </w:r>
      <w:r w:rsidRPr="003F4C2E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pacing w:val="34"/>
          <w:sz w:val="22"/>
          <w:szCs w:val="22"/>
        </w:rPr>
        <w:tab/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F4C2E">
        <w:rPr>
          <w:rFonts w:asciiTheme="minorHAnsi" w:hAnsiTheme="minorHAnsi" w:cstheme="minorHAnsi"/>
          <w:b/>
          <w:sz w:val="22"/>
          <w:szCs w:val="22"/>
        </w:rPr>
        <w:t>ior</w:t>
      </w:r>
      <w:r w:rsidRPr="003F4C2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Litigation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F4C2E">
        <w:rPr>
          <w:rFonts w:asciiTheme="minorHAnsi" w:hAnsiTheme="minorHAnsi" w:cstheme="minorHAnsi"/>
          <w:b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>ga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.</w:t>
      </w:r>
      <w:r w:rsidRPr="003F4C2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Ass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d to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he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ice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of</w:t>
      </w:r>
    </w:p>
    <w:p w14:paraId="6D29C9DD" w14:textId="70D8D2F1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>36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20"/>
          <w:sz w:val="22"/>
          <w:szCs w:val="22"/>
        </w:rPr>
        <w:t>W</w:t>
      </w:r>
      <w:r w:rsidRPr="003F4C2E">
        <w:rPr>
          <w:rFonts w:asciiTheme="minorHAnsi" w:hAnsiTheme="minorHAnsi" w:cstheme="minorHAnsi"/>
          <w:sz w:val="22"/>
          <w:szCs w:val="22"/>
        </w:rPr>
        <w:t xml:space="preserve">. </w:t>
      </w:r>
      <w:r w:rsidRPr="003F4C2E">
        <w:rPr>
          <w:rFonts w:asciiTheme="minorHAnsi" w:hAnsiTheme="minorHAnsi" w:cstheme="minorHAnsi"/>
          <w:sz w:val="22"/>
          <w:szCs w:val="22"/>
        </w:rPr>
        <w:t xml:space="preserve">44th 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 xml:space="preserve">t.                                    </w:t>
      </w:r>
      <w:r w:rsidRPr="003F4C2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59"/>
          <w:sz w:val="22"/>
          <w:szCs w:val="22"/>
        </w:rPr>
        <w:tab/>
      </w:r>
      <w:r w:rsidRPr="003F4C2E">
        <w:rPr>
          <w:rFonts w:asciiTheme="minorHAnsi" w:hAnsiTheme="minorHAnsi" w:cstheme="minorHAnsi"/>
          <w:sz w:val="22"/>
          <w:szCs w:val="22"/>
        </w:rPr>
        <w:t>the M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Attorn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 xml:space="preserve">. </w:t>
      </w:r>
      <w:r w:rsidRPr="003F4C2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draft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 pl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din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>s, mot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 xml:space="preserve">ons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</w:t>
      </w:r>
    </w:p>
    <w:p w14:paraId="773203B7" w14:textId="4921491B" w:rsidR="00AA399A" w:rsidRPr="003F4C2E" w:rsidRDefault="003F4C2E">
      <w:pPr>
        <w:ind w:left="3701" w:right="76" w:hanging="3601"/>
        <w:rPr>
          <w:rFonts w:asciiTheme="minorHAnsi" w:hAnsiTheme="minorHAnsi" w:cstheme="minorHAnsi"/>
          <w:sz w:val="22"/>
          <w:szCs w:val="22"/>
        </w:rPr>
        <w:sectPr w:rsidR="00AA399A" w:rsidRPr="003F4C2E">
          <w:type w:val="continuous"/>
          <w:pgSz w:w="12240" w:h="15840"/>
          <w:pgMar w:top="1360" w:right="1340" w:bottom="280" w:left="1340" w:header="720" w:footer="720" w:gutter="0"/>
          <w:cols w:space="720"/>
        </w:sectPr>
      </w:pP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w</w:t>
      </w:r>
      <w:r w:rsidRPr="003F4C2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24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 xml:space="preserve">rk,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.</w:t>
      </w:r>
      <w:r w:rsidRPr="003F4C2E">
        <w:rPr>
          <w:rFonts w:asciiTheme="minorHAnsi" w:hAnsiTheme="minorHAnsi" w:cstheme="minorHAnsi"/>
          <w:spacing w:val="-32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 xml:space="preserve">. 10036                       </w:t>
      </w:r>
      <w:r w:rsidRPr="003F4C2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34"/>
          <w:sz w:val="22"/>
          <w:szCs w:val="22"/>
        </w:rPr>
        <w:tab/>
      </w:r>
      <w:r w:rsidRPr="003F4C2E">
        <w:rPr>
          <w:rFonts w:asciiTheme="minorHAnsi" w:hAnsiTheme="minorHAnsi" w:cstheme="minorHAnsi"/>
          <w:sz w:val="22"/>
          <w:szCs w:val="22"/>
        </w:rPr>
        <w:t>other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do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 xml:space="preserve">uments,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 me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 xml:space="preserve">s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nd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F4C2E">
        <w:rPr>
          <w:rFonts w:asciiTheme="minorHAnsi" w:hAnsiTheme="minorHAnsi" w:cstheme="minorHAnsi"/>
          <w:sz w:val="22"/>
          <w:szCs w:val="22"/>
        </w:rPr>
        <w:t xml:space="preserve">s with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nts and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orn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s, su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F4C2E">
        <w:rPr>
          <w:rFonts w:asciiTheme="minorHAnsi" w:hAnsiTheme="minorHAnsi" w:cstheme="minorHAnsi"/>
          <w:sz w:val="22"/>
          <w:szCs w:val="22"/>
        </w:rPr>
        <w:t>ma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 la</w:t>
      </w:r>
      <w:r w:rsidRPr="003F4C2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do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u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nts for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tri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l, h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F4C2E">
        <w:rPr>
          <w:rFonts w:asciiTheme="minorHAnsi" w:hAnsiTheme="minorHAnsi" w:cstheme="minorHAnsi"/>
          <w:sz w:val="22"/>
          <w:szCs w:val="22"/>
        </w:rPr>
        <w:t>ri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 xml:space="preserve">s,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rbit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ons.  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F4C2E">
        <w:rPr>
          <w:rFonts w:asciiTheme="minorHAnsi" w:hAnsiTheme="minorHAnsi" w:cstheme="minorHAnsi"/>
          <w:sz w:val="22"/>
          <w:szCs w:val="22"/>
        </w:rPr>
        <w:t>ft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om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F4C2E">
        <w:rPr>
          <w:rFonts w:asciiTheme="minorHAnsi" w:hAnsiTheme="minorHAnsi" w:cstheme="minorHAnsi"/>
          <w:sz w:val="22"/>
          <w:szCs w:val="22"/>
        </w:rPr>
        <w:t>unic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 xml:space="preserve">ons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nd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F4C2E">
        <w:rPr>
          <w:rFonts w:asciiTheme="minorHAnsi" w:hAnsiTheme="minorHAnsi" w:cstheme="minorHAnsi"/>
          <w:sz w:val="22"/>
          <w:szCs w:val="22"/>
        </w:rPr>
        <w:t>spon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to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nt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nsur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ompani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s, p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orm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d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omp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x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le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 r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h,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p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nted the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fi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in no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 xml:space="preserve">-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orn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matte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s,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 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>rm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 other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ss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l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w o</w:t>
      </w:r>
      <w:r w:rsidRPr="003F4C2E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fi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 dut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 wh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n 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q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F4C2E">
        <w:rPr>
          <w:rFonts w:asciiTheme="minorHAnsi" w:hAnsiTheme="minorHAnsi" w:cstheme="minorHAnsi"/>
          <w:sz w:val="22"/>
          <w:szCs w:val="22"/>
        </w:rPr>
        <w:t>ir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d.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posit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 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qui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 full wo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king</w:t>
      </w:r>
    </w:p>
    <w:p w14:paraId="54C57AFD" w14:textId="77777777" w:rsidR="00AA399A" w:rsidRPr="003F4C2E" w:rsidRDefault="003F4C2E">
      <w:pPr>
        <w:spacing w:before="72"/>
        <w:ind w:left="3761" w:right="299"/>
        <w:jc w:val="both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lastRenderedPageBreak/>
        <w:t>knowl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dge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of in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ur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, includi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l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h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ori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 su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 xml:space="preserve">h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 pr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m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 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op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bi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 xml:space="preserve">,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>mpa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ve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F4C2E">
        <w:rPr>
          <w:rFonts w:asciiTheme="minorHAnsi" w:hAnsiTheme="minorHAnsi" w:cstheme="minorHAnsi"/>
          <w:sz w:val="22"/>
          <w:szCs w:val="22"/>
        </w:rPr>
        <w:t xml:space="preserve">nd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ontributo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F4C2E">
        <w:rPr>
          <w:rFonts w:asciiTheme="minorHAnsi" w:hAnsiTheme="minorHAnsi" w:cstheme="minorHAnsi"/>
          <w:sz w:val="22"/>
          <w:szCs w:val="22"/>
        </w:rPr>
        <w:t>, subr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 xml:space="preserve">on,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F4C2E">
        <w:rPr>
          <w:rFonts w:asciiTheme="minorHAnsi" w:hAnsiTheme="minorHAnsi" w:cstheme="minorHAnsi"/>
          <w:sz w:val="22"/>
          <w:szCs w:val="22"/>
        </w:rPr>
        <w:t>nte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3F4C2E">
        <w:rPr>
          <w:rFonts w:asciiTheme="minorHAnsi" w:hAnsiTheme="minorHAnsi" w:cstheme="minorHAnsi"/>
          <w:sz w:val="22"/>
          <w:szCs w:val="22"/>
        </w:rPr>
        <w:t xml:space="preserve">laims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nd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ross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3F4C2E">
        <w:rPr>
          <w:rFonts w:asciiTheme="minorHAnsi" w:hAnsiTheme="minorHAnsi" w:cstheme="minorHAnsi"/>
          <w:sz w:val="22"/>
          <w:szCs w:val="22"/>
        </w:rPr>
        <w:t>laims.</w:t>
      </w:r>
    </w:p>
    <w:p w14:paraId="370C3153" w14:textId="77777777" w:rsidR="00AA399A" w:rsidRPr="003F4C2E" w:rsidRDefault="00AA399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9CD08D4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 xml:space="preserve">2/89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o 1/90</w:t>
      </w:r>
      <w:r w:rsidRPr="003F4C2E">
        <w:rPr>
          <w:rFonts w:asciiTheme="minorHAnsi" w:hAnsiTheme="minorHAnsi" w:cstheme="minorHAnsi"/>
          <w:sz w:val="22"/>
          <w:szCs w:val="22"/>
        </w:rPr>
        <w:t xml:space="preserve">                                        </w:t>
      </w:r>
      <w:r w:rsidRPr="003F4C2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Litigation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F4C2E">
        <w:rPr>
          <w:rFonts w:asciiTheme="minorHAnsi" w:hAnsiTheme="minorHAnsi" w:cstheme="minorHAnsi"/>
          <w:b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alegal.</w:t>
      </w:r>
      <w:r w:rsidRPr="003F4C2E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d to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he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4C2E">
        <w:rPr>
          <w:rFonts w:asciiTheme="minorHAnsi" w:hAnsiTheme="minorHAnsi" w:cstheme="minorHAnsi"/>
          <w:sz w:val="22"/>
          <w:szCs w:val="22"/>
        </w:rPr>
        <w:t>rob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Div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sion,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</w:p>
    <w:p w14:paraId="79D89862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z w:val="22"/>
          <w:szCs w:val="22"/>
        </w:rPr>
        <w:t>D</w:t>
      </w:r>
      <w:r w:rsidRPr="003F4C2E">
        <w:rPr>
          <w:rFonts w:asciiTheme="minorHAnsi" w:hAnsiTheme="minorHAnsi" w:cstheme="minorHAnsi"/>
          <w:b/>
          <w:spacing w:val="-32"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z w:val="22"/>
          <w:szCs w:val="22"/>
        </w:rPr>
        <w:t>VID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3F4C2E">
        <w:rPr>
          <w:rFonts w:asciiTheme="minorHAnsi" w:hAnsiTheme="minorHAnsi" w:cstheme="minorHAnsi"/>
          <w:b/>
          <w:sz w:val="22"/>
          <w:szCs w:val="22"/>
        </w:rPr>
        <w:t>. LEE, E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Q.                     </w:t>
      </w:r>
      <w:r w:rsidRPr="003F4C2E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dr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ft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 pr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te 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 xml:space="preserve">,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fid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vi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 xml:space="preserve">s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 pl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di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 xml:space="preserve">,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</w:t>
      </w:r>
    </w:p>
    <w:p w14:paraId="055AF2F9" w14:textId="77777777" w:rsidR="00AA399A" w:rsidRPr="003F4C2E" w:rsidRDefault="003F4C2E">
      <w:pPr>
        <w:ind w:left="100" w:right="263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 xml:space="preserve">225 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F4C2E">
        <w:rPr>
          <w:rFonts w:asciiTheme="minorHAnsi" w:hAnsiTheme="minorHAnsi" w:cstheme="minorHAnsi"/>
          <w:sz w:val="22"/>
          <w:szCs w:val="22"/>
        </w:rPr>
        <w:t>ro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F4C2E">
        <w:rPr>
          <w:rFonts w:asciiTheme="minorHAnsi" w:hAnsiTheme="minorHAnsi" w:cstheme="minorHAnsi"/>
          <w:sz w:val="22"/>
          <w:szCs w:val="22"/>
        </w:rPr>
        <w:t>w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 xml:space="preserve">, </w:t>
      </w:r>
      <w:r w:rsidRPr="003F4C2E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te. 600</w:t>
      </w:r>
      <w:r w:rsidRPr="003F4C2E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3F4C2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sted lit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 st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 xml:space="preserve">f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fti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pl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 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pons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s, 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w</w:t>
      </w:r>
      <w:r w:rsidRPr="003F4C2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24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 xml:space="preserve">rk,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.</w:t>
      </w:r>
      <w:r w:rsidRPr="003F4C2E">
        <w:rPr>
          <w:rFonts w:asciiTheme="minorHAnsi" w:hAnsiTheme="minorHAnsi" w:cstheme="minorHAnsi"/>
          <w:spacing w:val="-32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 xml:space="preserve">. 10007                       </w:t>
      </w:r>
      <w:r w:rsidRPr="003F4C2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 other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do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uments.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lso pe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fo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med 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 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 xml:space="preserve">h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</w:t>
      </w:r>
    </w:p>
    <w:p w14:paraId="0D27E83E" w14:textId="77777777" w:rsidR="00AA399A" w:rsidRPr="003F4C2E" w:rsidRDefault="003F4C2E">
      <w:pPr>
        <w:ind w:left="3701" w:right="494" w:firstLine="6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 xml:space="preserve">Court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F4C2E">
        <w:rPr>
          <w:rFonts w:asciiTheme="minorHAnsi" w:hAnsiTheme="minorHAnsi" w:cstheme="minorHAnsi"/>
          <w:sz w:val="22"/>
          <w:szCs w:val="22"/>
        </w:rPr>
        <w:t xml:space="preserve">ork.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F4C2E">
        <w:rPr>
          <w:rFonts w:asciiTheme="minorHAnsi" w:hAnsiTheme="minorHAnsi" w:cstheme="minorHAnsi"/>
          <w:sz w:val="22"/>
          <w:szCs w:val="22"/>
        </w:rPr>
        <w:t>ut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s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lso consisted of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 xml:space="preserve">up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sta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s, </w:t>
      </w:r>
      <w:r w:rsidRPr="003F4C2E">
        <w:rPr>
          <w:rFonts w:asciiTheme="minorHAnsi" w:hAnsiTheme="minorHAnsi" w:cstheme="minorHAnsi"/>
          <w:sz w:val="22"/>
          <w:szCs w:val="22"/>
        </w:rPr>
        <w:t xml:space="preserve">obtaining 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3F4C2E">
        <w:rPr>
          <w:rFonts w:asciiTheme="minorHAnsi" w:hAnsiTheme="minorHAnsi" w:cstheme="minorHAnsi"/>
          <w:sz w:val="22"/>
          <w:szCs w:val="22"/>
        </w:rPr>
        <w:t>rs of</w:t>
      </w:r>
      <w:r w:rsidRPr="003F4C2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Ad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F4C2E">
        <w:rPr>
          <w:rFonts w:asciiTheme="minorHAnsi" w:hAnsiTheme="minorHAnsi" w:cstheme="minorHAnsi"/>
          <w:sz w:val="22"/>
          <w:szCs w:val="22"/>
        </w:rPr>
        <w:t>in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str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 xml:space="preserve">on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nd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st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ng</w:t>
      </w:r>
    </w:p>
    <w:p w14:paraId="4F054553" w14:textId="77777777" w:rsidR="00AA399A" w:rsidRPr="003F4C2E" w:rsidRDefault="003F4C2E">
      <w:pPr>
        <w:ind w:left="3761" w:right="78" w:firstLine="6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orn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s with prob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lat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 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on.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This o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fi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w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 plaint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f ‘s 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rs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l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nju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fi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 xml:space="preserve">m 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 xml:space="preserve">f 6 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 xml:space="preserve">s. </w:t>
      </w:r>
      <w:r w:rsidRPr="003F4C2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w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s </w:t>
      </w:r>
      <w:r w:rsidRPr="003F4C2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3F4C2E">
        <w:rPr>
          <w:rFonts w:asciiTheme="minorHAnsi" w:hAnsiTheme="minorHAnsi" w:cstheme="minorHAnsi"/>
          <w:sz w:val="22"/>
          <w:szCs w:val="22"/>
        </w:rPr>
        <w:t>y fi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 xml:space="preserve">st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w o</w:t>
      </w:r>
      <w:r w:rsidRPr="003F4C2E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F4C2E">
        <w:rPr>
          <w:rFonts w:asciiTheme="minorHAnsi" w:hAnsiTheme="minorHAnsi" w:cstheme="minorHAnsi"/>
          <w:sz w:val="22"/>
          <w:szCs w:val="22"/>
        </w:rPr>
        <w:t xml:space="preserve">ob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ft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du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p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 school.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 in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hi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d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 a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p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>si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ion cl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rk / 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 assistant 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spons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 xml:space="preserve">ble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or dis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ov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vie</w:t>
      </w:r>
      <w:r w:rsidRPr="003F4C2E">
        <w:rPr>
          <w:rFonts w:asciiTheme="minorHAnsi" w:hAnsiTheme="minorHAnsi" w:cstheme="minorHAnsi"/>
          <w:spacing w:val="-15"/>
          <w:sz w:val="22"/>
          <w:szCs w:val="22"/>
        </w:rPr>
        <w:t>w</w:t>
      </w:r>
      <w:r w:rsidRPr="003F4C2E">
        <w:rPr>
          <w:rFonts w:asciiTheme="minorHAnsi" w:hAnsiTheme="minorHAnsi" w:cstheme="minorHAnsi"/>
          <w:sz w:val="22"/>
          <w:szCs w:val="22"/>
        </w:rPr>
        <w:t>,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F4C2E">
        <w:rPr>
          <w:rFonts w:asciiTheme="minorHAnsi" w:hAnsiTheme="minorHAnsi" w:cstheme="minorHAnsi"/>
          <w:sz w:val="22"/>
          <w:szCs w:val="22"/>
        </w:rPr>
        <w:t>lend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, pr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lem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nt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F4C2E">
        <w:rPr>
          <w:rFonts w:asciiTheme="minorHAnsi" w:hAnsiTheme="minorHAnsi" w:cstheme="minorHAnsi"/>
          <w:sz w:val="22"/>
          <w:szCs w:val="22"/>
        </w:rPr>
        <w:t>se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luation,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nv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 xml:space="preserve">ons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nd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F4C2E">
        <w:rPr>
          <w:rFonts w:asciiTheme="minorHAnsi" w:hAnsiTheme="minorHAnsi" w:cstheme="minorHAnsi"/>
          <w:sz w:val="22"/>
          <w:szCs w:val="22"/>
        </w:rPr>
        <w:t>se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h.</w:t>
      </w:r>
    </w:p>
    <w:p w14:paraId="184160D7" w14:textId="77777777" w:rsidR="00AA399A" w:rsidRPr="003F4C2E" w:rsidRDefault="00AA399A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1F2CC9DC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z w:val="22"/>
          <w:szCs w:val="22"/>
        </w:rPr>
        <w:t>O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b/>
          <w:sz w:val="22"/>
          <w:szCs w:val="22"/>
        </w:rPr>
        <w:t>H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>R JO</w:t>
      </w:r>
      <w:r w:rsidRPr="003F4C2E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3F4C2E">
        <w:rPr>
          <w:rFonts w:asciiTheme="minorHAnsi" w:hAnsiTheme="minorHAnsi" w:cstheme="minorHAnsi"/>
          <w:b/>
          <w:sz w:val="22"/>
          <w:szCs w:val="22"/>
        </w:rPr>
        <w:t>S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RE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b/>
          <w:spacing w:val="-20"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F4C2E">
        <w:rPr>
          <w:rFonts w:asciiTheme="minorHAnsi" w:hAnsiTheme="minorHAnsi" w:cstheme="minorHAnsi"/>
          <w:b/>
          <w:sz w:val="22"/>
          <w:szCs w:val="22"/>
        </w:rPr>
        <w:t>ED</w:t>
      </w:r>
      <w:r w:rsidRPr="003F4C2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3F4C2E">
        <w:rPr>
          <w:rFonts w:asciiTheme="minorHAnsi" w:hAnsiTheme="minorHAnsi" w:cstheme="minorHAnsi"/>
          <w:b/>
          <w:sz w:val="22"/>
          <w:szCs w:val="22"/>
        </w:rPr>
        <w:t>O</w:t>
      </w:r>
      <w:r w:rsidRPr="003F4C2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T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3F4C2E">
        <w:rPr>
          <w:rFonts w:asciiTheme="minorHAnsi" w:hAnsiTheme="minorHAnsi" w:cstheme="minorHAnsi"/>
          <w:b/>
          <w:sz w:val="22"/>
          <w:szCs w:val="22"/>
        </w:rPr>
        <w:t>E LE</w:t>
      </w:r>
      <w:r w:rsidRPr="003F4C2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b/>
          <w:sz w:val="22"/>
          <w:szCs w:val="22"/>
        </w:rPr>
        <w:t>AL</w:t>
      </w:r>
      <w:r w:rsidRPr="003F4C2E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FIELD</w:t>
      </w:r>
    </w:p>
    <w:p w14:paraId="1448C7C7" w14:textId="77777777" w:rsidR="00AA399A" w:rsidRPr="003F4C2E" w:rsidRDefault="003F4C2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4C2E">
        <w:rPr>
          <w:rFonts w:asciiTheme="minorHAnsi" w:hAnsiTheme="minorHAnsi" w:cstheme="minorHAnsi"/>
          <w:sz w:val="22"/>
          <w:szCs w:val="22"/>
        </w:rPr>
        <w:t>ol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Disp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tch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r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pt. Of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3F4C2E">
        <w:rPr>
          <w:rFonts w:asciiTheme="minorHAnsi" w:hAnsiTheme="minorHAnsi" w:cstheme="minorHAnsi"/>
          <w:sz w:val="22"/>
          <w:szCs w:val="22"/>
        </w:rPr>
        <w:t>ubl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)</w:t>
      </w:r>
    </w:p>
    <w:p w14:paraId="4724E260" w14:textId="77777777" w:rsidR="00AA399A" w:rsidRPr="003F4C2E" w:rsidRDefault="003F4C2E">
      <w:pPr>
        <w:ind w:left="100" w:right="4961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>U.S.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m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 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 O</w:t>
      </w:r>
      <w:r w:rsidRPr="003F4C2E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fi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,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 xml:space="preserve">J U.S.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F4C2E">
        <w:rPr>
          <w:rFonts w:asciiTheme="minorHAnsi" w:hAnsiTheme="minorHAnsi" w:cstheme="minorHAnsi"/>
          <w:sz w:val="22"/>
          <w:szCs w:val="22"/>
        </w:rPr>
        <w:t>order Pat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ol O</w:t>
      </w:r>
      <w:r w:rsidRPr="003F4C2E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r;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-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F4C2E">
        <w:rPr>
          <w:rFonts w:asciiTheme="minorHAnsi" w:hAnsiTheme="minorHAnsi" w:cstheme="minorHAnsi"/>
          <w:sz w:val="22"/>
          <w:szCs w:val="22"/>
        </w:rPr>
        <w:t>.</w:t>
      </w:r>
    </w:p>
    <w:p w14:paraId="6D0D68D8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rk 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-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stch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st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 Co., NY</w:t>
      </w:r>
      <w:r w:rsidRPr="003F4C2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(Se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so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l)</w:t>
      </w:r>
    </w:p>
    <w:p w14:paraId="367C1CDB" w14:textId="77777777" w:rsidR="00AA399A" w:rsidRPr="003F4C2E" w:rsidRDefault="003F4C2E">
      <w:pPr>
        <w:ind w:left="100" w:right="3179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nt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rnship:</w:t>
      </w:r>
      <w:r w:rsidRPr="003F4C2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Atlanta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 xml:space="preserve">Aid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(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nu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, 1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3F4C2E">
        <w:rPr>
          <w:rFonts w:asciiTheme="minorHAnsi" w:hAnsiTheme="minorHAnsi" w:cstheme="minorHAnsi"/>
          <w:sz w:val="22"/>
          <w:szCs w:val="22"/>
        </w:rPr>
        <w:t>9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F4C2E">
        <w:rPr>
          <w:rFonts w:asciiTheme="minorHAnsi" w:hAnsiTheme="minorHAnsi" w:cstheme="minorHAnsi"/>
          <w:sz w:val="22"/>
          <w:szCs w:val="22"/>
        </w:rPr>
        <w:t>M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 xml:space="preserve">, 1995)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ubpo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na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rver/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 xml:space="preserve">stant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4C2E">
        <w:rPr>
          <w:rFonts w:asciiTheme="minorHAnsi" w:hAnsiTheme="minorHAnsi" w:cstheme="minorHAnsi"/>
          <w:sz w:val="22"/>
          <w:szCs w:val="22"/>
        </w:rPr>
        <w:t>riv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te 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te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ve</w:t>
      </w:r>
    </w:p>
    <w:p w14:paraId="526BD719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4C2E">
        <w:rPr>
          <w:rFonts w:asciiTheme="minorHAnsi" w:hAnsiTheme="minorHAnsi" w:cstheme="minorHAnsi"/>
          <w:sz w:val="22"/>
          <w:szCs w:val="22"/>
        </w:rPr>
        <w:t>riv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te Se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uri</w:t>
      </w:r>
      <w:r w:rsidRPr="003F4C2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: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F4C2E">
        <w:rPr>
          <w:rFonts w:asciiTheme="minorHAnsi" w:hAnsiTheme="minorHAnsi" w:cstheme="minorHAnsi"/>
          <w:sz w:val="22"/>
          <w:szCs w:val="22"/>
        </w:rPr>
        <w:t>urns</w:t>
      </w:r>
      <w:r w:rsidRPr="003F4C2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Int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3F4C2E">
        <w:rPr>
          <w:rFonts w:asciiTheme="minorHAnsi" w:hAnsiTheme="minorHAnsi" w:cstheme="minorHAnsi"/>
          <w:sz w:val="22"/>
          <w:szCs w:val="22"/>
        </w:rPr>
        <w:t xml:space="preserve">l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F4C2E">
        <w:rPr>
          <w:rFonts w:asciiTheme="minorHAnsi" w:hAnsiTheme="minorHAnsi" w:cstheme="minorHAnsi"/>
          <w:sz w:val="22"/>
          <w:szCs w:val="22"/>
        </w:rPr>
        <w:t>uri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rv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s;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CP</w:t>
      </w:r>
      <w:r w:rsidRPr="003F4C2E">
        <w:rPr>
          <w:rFonts w:asciiTheme="minorHAnsi" w:hAnsiTheme="minorHAnsi" w:cstheme="minorHAnsi"/>
          <w:sz w:val="22"/>
          <w:szCs w:val="22"/>
        </w:rPr>
        <w:t>P</w:t>
      </w:r>
      <w:r w:rsidRPr="003F4C2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F4C2E">
        <w:rPr>
          <w:rFonts w:asciiTheme="minorHAnsi" w:hAnsiTheme="minorHAnsi" w:cstheme="minorHAnsi"/>
          <w:sz w:val="22"/>
          <w:szCs w:val="22"/>
        </w:rPr>
        <w:t>uri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rvi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s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Com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nd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F4C2E">
        <w:rPr>
          <w:rFonts w:asciiTheme="minorHAnsi" w:hAnsiTheme="minorHAnsi" w:cstheme="minorHAnsi"/>
          <w:sz w:val="22"/>
          <w:szCs w:val="22"/>
        </w:rPr>
        <w:t>uri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</w:p>
    <w:p w14:paraId="0E27B63F" w14:textId="77777777" w:rsidR="00AA399A" w:rsidRPr="003F4C2E" w:rsidRDefault="00AA399A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24875266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F4C2E">
        <w:rPr>
          <w:rFonts w:asciiTheme="minorHAnsi" w:hAnsiTheme="minorHAnsi" w:cstheme="minorHAnsi"/>
          <w:b/>
          <w:sz w:val="22"/>
          <w:szCs w:val="22"/>
        </w:rPr>
        <w:t>ECI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z w:val="22"/>
          <w:szCs w:val="22"/>
        </w:rPr>
        <w:t>L</w:t>
      </w:r>
      <w:r w:rsidRPr="003F4C2E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H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F4C2E">
        <w:rPr>
          <w:rFonts w:asciiTheme="minorHAnsi" w:hAnsiTheme="minorHAnsi" w:cstheme="minorHAnsi"/>
          <w:b/>
          <w:sz w:val="22"/>
          <w:szCs w:val="22"/>
        </w:rPr>
        <w:t>NORS</w:t>
      </w:r>
      <w:r w:rsidRPr="003F4C2E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z w:val="22"/>
          <w:szCs w:val="22"/>
        </w:rPr>
        <w:t>ND</w:t>
      </w:r>
      <w:r w:rsidRPr="003F4C2E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-27"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-26"/>
          <w:sz w:val="22"/>
          <w:szCs w:val="22"/>
        </w:rPr>
        <w:t>W</w:t>
      </w:r>
      <w:r w:rsidRPr="003F4C2E">
        <w:rPr>
          <w:rFonts w:asciiTheme="minorHAnsi" w:hAnsiTheme="minorHAnsi" w:cstheme="minorHAnsi"/>
          <w:b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DS</w:t>
      </w:r>
    </w:p>
    <w:p w14:paraId="7670DFC7" w14:textId="77777777" w:rsidR="00AA399A" w:rsidRPr="003F4C2E" w:rsidRDefault="003F4C2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F4C2E">
        <w:rPr>
          <w:rFonts w:asciiTheme="minorHAnsi" w:hAnsiTheme="minorHAnsi" w:cstheme="minorHAnsi"/>
          <w:sz w:val="22"/>
          <w:szCs w:val="22"/>
        </w:rPr>
        <w:t>nted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 xml:space="preserve">op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t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F4C2E">
        <w:rPr>
          <w:rFonts w:asciiTheme="minorHAnsi" w:hAnsiTheme="minorHAnsi" w:cstheme="minorHAnsi"/>
          <w:sz w:val="22"/>
          <w:szCs w:val="22"/>
        </w:rPr>
        <w:t>ri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Cle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F4C2E">
        <w:rPr>
          <w:rFonts w:asciiTheme="minorHAnsi" w:hAnsiTheme="minorHAnsi" w:cstheme="minorHAnsi"/>
          <w:sz w:val="22"/>
          <w:szCs w:val="22"/>
        </w:rPr>
        <w:t>on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rni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plan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d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nd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6"/>
          <w:sz w:val="22"/>
          <w:szCs w:val="22"/>
        </w:rPr>
        <w:t>u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F4C2E">
        <w:rPr>
          <w:rFonts w:asciiTheme="minorHAnsi" w:hAnsiTheme="minorHAnsi" w:cstheme="minorHAnsi"/>
          <w:sz w:val="22"/>
          <w:szCs w:val="22"/>
        </w:rPr>
        <w:t>nt U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. m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ss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le 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F4C2E">
        <w:rPr>
          <w:rFonts w:asciiTheme="minorHAnsi" w:hAnsiTheme="minorHAnsi" w:cstheme="minorHAnsi"/>
          <w:sz w:val="22"/>
          <w:szCs w:val="22"/>
        </w:rPr>
        <w:t>hnolo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>ies</w:t>
      </w:r>
    </w:p>
    <w:p w14:paraId="6345D57E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F4C2E">
        <w:rPr>
          <w:rFonts w:asciiTheme="minorHAnsi" w:hAnsiTheme="minorHAnsi" w:cstheme="minorHAnsi"/>
          <w:sz w:val="22"/>
          <w:szCs w:val="22"/>
        </w:rPr>
        <w:t>nted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 xml:space="preserve">op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t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F4C2E">
        <w:rPr>
          <w:rFonts w:asciiTheme="minorHAnsi" w:hAnsiTheme="minorHAnsi" w:cstheme="minorHAnsi"/>
          <w:sz w:val="22"/>
          <w:szCs w:val="22"/>
        </w:rPr>
        <w:t>ri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Cle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 xml:space="preserve">to assist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B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,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l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4C2E">
        <w:rPr>
          <w:rFonts w:asciiTheme="minorHAnsi" w:hAnsiTheme="minorHAnsi" w:cstheme="minorHAnsi"/>
          <w:sz w:val="22"/>
          <w:szCs w:val="22"/>
        </w:rPr>
        <w:t>ol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F4C2E">
        <w:rPr>
          <w:rFonts w:asciiTheme="minorHAnsi" w:hAnsiTheme="minorHAnsi" w:cstheme="minorHAnsi"/>
          <w:sz w:val="22"/>
          <w:szCs w:val="22"/>
        </w:rPr>
        <w:t>nd U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 xml:space="preserve">.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t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rvi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in</w:t>
      </w:r>
    </w:p>
    <w:p w14:paraId="091C3AE3" w14:textId="77777777" w:rsidR="00AA399A" w:rsidRPr="003F4C2E" w:rsidRDefault="003F4C2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>providing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uri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t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4C2E">
        <w:rPr>
          <w:rFonts w:asciiTheme="minorHAnsi" w:hAnsiTheme="minorHAnsi" w:cstheme="minorHAnsi"/>
          <w:sz w:val="22"/>
          <w:szCs w:val="22"/>
        </w:rPr>
        <w:t xml:space="preserve">resident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on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ld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5"/>
          <w:sz w:val="22"/>
          <w:szCs w:val="22"/>
        </w:rPr>
        <w:t>’</w:t>
      </w:r>
      <w:r w:rsidRPr="003F4C2E">
        <w:rPr>
          <w:rFonts w:asciiTheme="minorHAnsi" w:hAnsiTheme="minorHAnsi" w:cstheme="minorHAnsi"/>
          <w:sz w:val="22"/>
          <w:szCs w:val="22"/>
        </w:rPr>
        <w:t xml:space="preserve">s </w:t>
      </w:r>
      <w:r w:rsidRPr="003F4C2E">
        <w:rPr>
          <w:rFonts w:asciiTheme="minorHAnsi" w:hAnsiTheme="minorHAnsi" w:cstheme="minorHAnsi"/>
          <w:spacing w:val="5"/>
          <w:sz w:val="22"/>
          <w:szCs w:val="22"/>
        </w:rPr>
        <w:t>2</w:t>
      </w:r>
      <w:r w:rsidRPr="003F4C2E">
        <w:rPr>
          <w:rFonts w:asciiTheme="minorHAnsi" w:hAnsiTheme="minorHAnsi" w:cstheme="minorHAnsi"/>
          <w:spacing w:val="1"/>
          <w:position w:val="9"/>
          <w:sz w:val="22"/>
          <w:szCs w:val="22"/>
        </w:rPr>
        <w:t>n</w:t>
      </w:r>
      <w:r w:rsidRPr="003F4C2E">
        <w:rPr>
          <w:rFonts w:asciiTheme="minorHAnsi" w:hAnsiTheme="minorHAnsi" w:cstheme="minorHAnsi"/>
          <w:position w:val="9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19"/>
          <w:position w:val="9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inau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>u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</w:t>
      </w:r>
    </w:p>
    <w:p w14:paraId="1B0BD076" w14:textId="77777777" w:rsidR="00AA399A" w:rsidRPr="003F4C2E" w:rsidRDefault="003F4C2E">
      <w:pPr>
        <w:ind w:left="100" w:right="757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F4C2E">
        <w:rPr>
          <w:rFonts w:asciiTheme="minorHAnsi" w:hAnsiTheme="minorHAnsi" w:cstheme="minorHAnsi"/>
          <w:sz w:val="22"/>
          <w:szCs w:val="22"/>
        </w:rPr>
        <w:t>nted Cl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fi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d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F4C2E">
        <w:rPr>
          <w:rFonts w:asciiTheme="minorHAnsi" w:hAnsiTheme="minorHAnsi" w:cstheme="minorHAnsi"/>
          <w:sz w:val="22"/>
          <w:szCs w:val="22"/>
        </w:rPr>
        <w:t>uri</w:t>
      </w:r>
      <w:r w:rsidRPr="003F4C2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while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wo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king with</w:t>
      </w:r>
      <w:r w:rsidRPr="003F4C2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 t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up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rvising Assis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nt U.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.</w:t>
      </w:r>
      <w:r w:rsidRPr="003F4C2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Attorn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 on f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 pro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ut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 of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suspe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ted m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F4C2E">
        <w:rPr>
          <w:rFonts w:asciiTheme="minorHAnsi" w:hAnsiTheme="minorHAnsi" w:cstheme="minorHAnsi"/>
          <w:sz w:val="22"/>
          <w:szCs w:val="22"/>
        </w:rPr>
        <w:t>b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rs of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 xml:space="preserve">Costa </w:t>
      </w:r>
      <w:r w:rsidRPr="003F4C2E">
        <w:rPr>
          <w:rFonts w:asciiTheme="minorHAnsi" w:hAnsiTheme="minorHAnsi" w:cstheme="minorHAnsi"/>
          <w:sz w:val="22"/>
          <w:szCs w:val="22"/>
        </w:rPr>
        <w:t>Nostra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in NYC.</w:t>
      </w:r>
    </w:p>
    <w:p w14:paraId="2F4908F9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pacing w:val="-2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w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rd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F4C2E">
        <w:rPr>
          <w:rFonts w:asciiTheme="minorHAnsi" w:hAnsiTheme="minorHAnsi" w:cstheme="minorHAnsi"/>
          <w:sz w:val="22"/>
          <w:szCs w:val="22"/>
        </w:rPr>
        <w:t>rtifi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te of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3F4C2E">
        <w:rPr>
          <w:rFonts w:asciiTheme="minorHAnsi" w:hAnsiTheme="minorHAnsi" w:cstheme="minorHAnsi"/>
          <w:sz w:val="22"/>
          <w:szCs w:val="22"/>
        </w:rPr>
        <w:t xml:space="preserve">ssful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omp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 of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in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ng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to ope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te the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tate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Crime</w:t>
      </w:r>
    </w:p>
    <w:p w14:paraId="1FEA0496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fo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mation 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tw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>rk Compu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r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N)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he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NY</w:t>
      </w:r>
      <w:r w:rsidRPr="003F4C2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tate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4C2E">
        <w:rPr>
          <w:rFonts w:asciiTheme="minorHAnsi" w:hAnsiTheme="minorHAnsi" w:cstheme="minorHAnsi"/>
          <w:sz w:val="22"/>
          <w:szCs w:val="22"/>
        </w:rPr>
        <w:t>ol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F4C2E">
        <w:rPr>
          <w:rFonts w:asciiTheme="minorHAnsi" w:hAnsiTheme="minorHAnsi" w:cstheme="minorHAnsi"/>
          <w:sz w:val="22"/>
          <w:szCs w:val="22"/>
        </w:rPr>
        <w:t>.</w:t>
      </w:r>
    </w:p>
    <w:p w14:paraId="6FBEB6F2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pacing w:val="-2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w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rd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F4C2E">
        <w:rPr>
          <w:rFonts w:asciiTheme="minorHAnsi" w:hAnsiTheme="minorHAnsi" w:cstheme="minorHAnsi"/>
          <w:sz w:val="22"/>
          <w:szCs w:val="22"/>
        </w:rPr>
        <w:t>rtifi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te of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3F4C2E">
        <w:rPr>
          <w:rFonts w:asciiTheme="minorHAnsi" w:hAnsiTheme="minorHAnsi" w:cstheme="minorHAnsi"/>
          <w:sz w:val="22"/>
          <w:szCs w:val="22"/>
        </w:rPr>
        <w:t xml:space="preserve">ssful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omp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 of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 xml:space="preserve">U.S.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F4C2E">
        <w:rPr>
          <w:rFonts w:asciiTheme="minorHAnsi" w:hAnsiTheme="minorHAnsi" w:cstheme="minorHAnsi"/>
          <w:sz w:val="22"/>
          <w:szCs w:val="22"/>
        </w:rPr>
        <w:t>or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 Pat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ol</w:t>
      </w:r>
      <w:r w:rsidRPr="003F4C2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</w:p>
    <w:p w14:paraId="027D548F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pacing w:val="-2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w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rd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F4C2E">
        <w:rPr>
          <w:rFonts w:asciiTheme="minorHAnsi" w:hAnsiTheme="minorHAnsi" w:cstheme="minorHAnsi"/>
          <w:sz w:val="22"/>
          <w:szCs w:val="22"/>
        </w:rPr>
        <w:t>rtifi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te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 xml:space="preserve">r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u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3F4C2E">
        <w:rPr>
          <w:rFonts w:asciiTheme="minorHAnsi" w:hAnsiTheme="minorHAnsi" w:cstheme="minorHAnsi"/>
          <w:sz w:val="22"/>
          <w:szCs w:val="22"/>
        </w:rPr>
        <w:t>ssful</w:t>
      </w:r>
      <w:r w:rsidRPr="003F4C2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mast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u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 xml:space="preserve">of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pons 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qui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 of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F4C2E">
        <w:rPr>
          <w:rFonts w:asciiTheme="minorHAnsi" w:hAnsiTheme="minorHAnsi" w:cstheme="minorHAnsi"/>
          <w:sz w:val="22"/>
          <w:szCs w:val="22"/>
        </w:rPr>
        <w:t>or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 Pat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ol</w:t>
      </w:r>
    </w:p>
    <w:p w14:paraId="1D21A221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fi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 in the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fi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ld.</w:t>
      </w:r>
    </w:p>
    <w:p w14:paraId="2E559DF7" w14:textId="77777777" w:rsidR="00AA399A" w:rsidRPr="003F4C2E" w:rsidRDefault="00AA399A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2599CC46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z w:val="22"/>
          <w:szCs w:val="22"/>
        </w:rPr>
        <w:t>ED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F4C2E">
        <w:rPr>
          <w:rFonts w:asciiTheme="minorHAnsi" w:hAnsiTheme="minorHAnsi" w:cstheme="minorHAnsi"/>
          <w:b/>
          <w:sz w:val="22"/>
          <w:szCs w:val="22"/>
        </w:rPr>
        <w:t>C</w:t>
      </w:r>
      <w:r w:rsidRPr="003F4C2E">
        <w:rPr>
          <w:rFonts w:asciiTheme="minorHAnsi" w:hAnsiTheme="minorHAnsi" w:cstheme="minorHAnsi"/>
          <w:b/>
          <w:spacing w:val="-18"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z w:val="22"/>
          <w:szCs w:val="22"/>
        </w:rPr>
        <w:t>TION</w:t>
      </w:r>
    </w:p>
    <w:p w14:paraId="183E4E1B" w14:textId="77777777" w:rsidR="00AA399A" w:rsidRPr="003F4C2E" w:rsidRDefault="003F4C2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z w:val="22"/>
          <w:szCs w:val="22"/>
        </w:rPr>
        <w:t>Jo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F4C2E">
        <w:rPr>
          <w:rFonts w:asciiTheme="minorHAnsi" w:hAnsiTheme="minorHAnsi" w:cstheme="minorHAnsi"/>
          <w:b/>
          <w:sz w:val="22"/>
          <w:szCs w:val="22"/>
        </w:rPr>
        <w:t>n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F4C2E">
        <w:rPr>
          <w:rFonts w:asciiTheme="minorHAnsi" w:hAnsiTheme="minorHAnsi" w:cstheme="minorHAnsi"/>
          <w:b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s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F4C2E">
        <w:rPr>
          <w:rFonts w:asciiTheme="minorHAnsi" w:hAnsiTheme="minorHAnsi" w:cstheme="minorHAnsi"/>
          <w:b/>
          <w:sz w:val="22"/>
          <w:szCs w:val="22"/>
        </w:rPr>
        <w:t>all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L</w:t>
      </w:r>
      <w:r w:rsidRPr="003F4C2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z w:val="22"/>
          <w:szCs w:val="22"/>
        </w:rPr>
        <w:t>w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ch</w:t>
      </w:r>
      <w:r w:rsidRPr="003F4C2E">
        <w:rPr>
          <w:rFonts w:asciiTheme="minorHAnsi" w:hAnsiTheme="minorHAnsi" w:cstheme="minorHAnsi"/>
          <w:b/>
          <w:sz w:val="22"/>
          <w:szCs w:val="22"/>
        </w:rPr>
        <w:t>ool: J.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3F4C2E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>g</w:t>
      </w:r>
      <w:r w:rsidRPr="003F4C2E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>-</w:t>
      </w:r>
      <w:r w:rsidRPr="003F4C2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Atlant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, 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.,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brua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, 1993 to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M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 xml:space="preserve">, 1995.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D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>an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‘s</w:t>
      </w:r>
    </w:p>
    <w:p w14:paraId="29472FE3" w14:textId="77777777" w:rsidR="00AA399A" w:rsidRPr="003F4C2E" w:rsidRDefault="003F4C2E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z w:val="22"/>
          <w:szCs w:val="22"/>
        </w:rPr>
        <w:t>List 6 of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8 s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>s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F4C2E">
        <w:rPr>
          <w:rFonts w:asciiTheme="minorHAnsi" w:hAnsiTheme="minorHAnsi" w:cstheme="minorHAnsi"/>
          <w:b/>
          <w:sz w:val="22"/>
          <w:szCs w:val="22"/>
        </w:rPr>
        <w:t>s.</w:t>
      </w:r>
      <w:r w:rsidRPr="003F4C2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Grad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F4C2E">
        <w:rPr>
          <w:rFonts w:asciiTheme="minorHAnsi" w:hAnsiTheme="minorHAnsi" w:cstheme="minorHAnsi"/>
          <w:b/>
          <w:sz w:val="22"/>
          <w:szCs w:val="22"/>
        </w:rPr>
        <w:t>at</w:t>
      </w:r>
      <w:r w:rsidRPr="003F4C2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>d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ith 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F4C2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F4C2E">
        <w:rPr>
          <w:rFonts w:asciiTheme="minorHAnsi" w:hAnsiTheme="minorHAnsi" w:cstheme="minorHAnsi"/>
          <w:b/>
          <w:sz w:val="22"/>
          <w:szCs w:val="22"/>
        </w:rPr>
        <w:t>o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s (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F4C2E">
        <w:rPr>
          <w:rFonts w:asciiTheme="minorHAnsi" w:hAnsiTheme="minorHAnsi" w:cstheme="minorHAnsi"/>
          <w:b/>
          <w:sz w:val="22"/>
          <w:szCs w:val="22"/>
        </w:rPr>
        <w:t>m</w:t>
      </w:r>
      <w:r w:rsidRPr="003F4C2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La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). 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F4C2E">
        <w:rPr>
          <w:rFonts w:asciiTheme="minorHAnsi" w:hAnsiTheme="minorHAnsi" w:cstheme="minorHAnsi"/>
          <w:b/>
          <w:sz w:val="22"/>
          <w:szCs w:val="22"/>
        </w:rPr>
        <w:t>assed</w:t>
      </w:r>
      <w:r w:rsidRPr="003F4C2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Geo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gia 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F4C2E">
        <w:rPr>
          <w:rFonts w:asciiTheme="minorHAnsi" w:hAnsiTheme="minorHAnsi" w:cstheme="minorHAnsi"/>
          <w:b/>
          <w:sz w:val="22"/>
          <w:szCs w:val="22"/>
        </w:rPr>
        <w:t>ar</w:t>
      </w:r>
      <w:r w:rsidRPr="003F4C2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1st 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F4C2E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F4C2E">
        <w:rPr>
          <w:rFonts w:asciiTheme="minorHAnsi" w:hAnsiTheme="minorHAnsi" w:cstheme="minorHAnsi"/>
          <w:b/>
          <w:sz w:val="22"/>
          <w:szCs w:val="22"/>
        </w:rPr>
        <w:t>e</w:t>
      </w:r>
    </w:p>
    <w:p w14:paraId="2B04D548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F4C2E">
        <w:rPr>
          <w:rFonts w:asciiTheme="minorHAnsi" w:hAnsiTheme="minorHAnsi" w:cstheme="minorHAnsi"/>
          <w:b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pacing w:val="-14"/>
          <w:sz w:val="22"/>
          <w:szCs w:val="22"/>
        </w:rPr>
        <w:t>y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, 1995, 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ior</w:t>
      </w:r>
      <w:r w:rsidRPr="003F4C2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b/>
          <w:sz w:val="22"/>
          <w:szCs w:val="22"/>
        </w:rPr>
        <w:t>o g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3F4C2E">
        <w:rPr>
          <w:rFonts w:asciiTheme="minorHAnsi" w:hAnsiTheme="minorHAnsi" w:cstheme="minorHAnsi"/>
          <w:b/>
          <w:sz w:val="22"/>
          <w:szCs w:val="22"/>
        </w:rPr>
        <w:t>ation as</w:t>
      </w:r>
      <w:r w:rsidRPr="003F4C2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3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d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y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>ar</w:t>
      </w:r>
      <w:r w:rsidRPr="003F4C2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stu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F4C2E">
        <w:rPr>
          <w:rFonts w:asciiTheme="minorHAnsi" w:hAnsiTheme="minorHAnsi" w:cstheme="minorHAnsi"/>
          <w:b/>
          <w:sz w:val="22"/>
          <w:szCs w:val="22"/>
        </w:rPr>
        <w:t>t.</w:t>
      </w:r>
    </w:p>
    <w:p w14:paraId="7376FF5F" w14:textId="77777777" w:rsidR="00AA399A" w:rsidRPr="003F4C2E" w:rsidRDefault="00AA399A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72FE602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  <w:sectPr w:rsidR="00AA399A" w:rsidRPr="003F4C2E">
          <w:pgSz w:w="12240" w:h="15840"/>
          <w:pgMar w:top="1360" w:right="1340" w:bottom="280" w:left="1340" w:header="720" w:footer="720" w:gutter="0"/>
          <w:cols w:space="720"/>
        </w:sectPr>
      </w:pPr>
      <w:r w:rsidRPr="003F4C2E">
        <w:rPr>
          <w:rFonts w:asciiTheme="minorHAnsi" w:hAnsiTheme="minorHAnsi" w:cstheme="minorHAnsi"/>
          <w:b/>
          <w:sz w:val="22"/>
          <w:szCs w:val="22"/>
        </w:rPr>
        <w:t>T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F4C2E">
        <w:rPr>
          <w:rFonts w:asciiTheme="minorHAnsi" w:hAnsiTheme="minorHAnsi" w:cstheme="minorHAnsi"/>
          <w:b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3F4C2E">
        <w:rPr>
          <w:rFonts w:asciiTheme="minorHAnsi" w:hAnsiTheme="minorHAnsi" w:cstheme="minorHAnsi"/>
          <w:b/>
          <w:sz w:val="22"/>
          <w:szCs w:val="22"/>
        </w:rPr>
        <w:t>ate</w:t>
      </w:r>
      <w:r w:rsidRPr="003F4C2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C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nt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4"/>
          <w:sz w:val="22"/>
          <w:szCs w:val="22"/>
        </w:rPr>
        <w:t>f</w:t>
      </w:r>
      <w:r w:rsidRPr="003F4C2E">
        <w:rPr>
          <w:rFonts w:asciiTheme="minorHAnsi" w:hAnsiTheme="minorHAnsi" w:cstheme="minorHAnsi"/>
          <w:b/>
          <w:sz w:val="22"/>
          <w:szCs w:val="22"/>
        </w:rPr>
        <w:t>or</w:t>
      </w:r>
      <w:r w:rsidRPr="003F4C2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ity 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F4C2E">
        <w:rPr>
          <w:rFonts w:asciiTheme="minorHAnsi" w:hAnsiTheme="minorHAnsi" w:cstheme="minorHAnsi"/>
          <w:b/>
          <w:sz w:val="22"/>
          <w:szCs w:val="22"/>
        </w:rPr>
        <w:t>iv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sity 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b/>
          <w:sz w:val="22"/>
          <w:szCs w:val="22"/>
        </w:rPr>
        <w:t>f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N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>w</w:t>
      </w:r>
      <w:r w:rsidRPr="003F4C2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-27"/>
          <w:sz w:val="22"/>
          <w:szCs w:val="22"/>
        </w:rPr>
        <w:t>Y</w:t>
      </w:r>
      <w:r w:rsidRPr="003F4C2E">
        <w:rPr>
          <w:rFonts w:asciiTheme="minorHAnsi" w:hAnsiTheme="minorHAnsi" w:cstheme="minorHAnsi"/>
          <w:b/>
          <w:sz w:val="22"/>
          <w:szCs w:val="22"/>
        </w:rPr>
        <w:t>o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3F4C2E">
        <w:rPr>
          <w:rFonts w:asciiTheme="minorHAnsi" w:hAnsiTheme="minorHAnsi" w:cstheme="minorHAnsi"/>
          <w:sz w:val="22"/>
          <w:szCs w:val="22"/>
        </w:rPr>
        <w:t>, N.</w:t>
      </w:r>
      <w:r w:rsidRPr="003F4C2E">
        <w:rPr>
          <w:rFonts w:asciiTheme="minorHAnsi" w:hAnsiTheme="minorHAnsi" w:cstheme="minorHAnsi"/>
          <w:spacing w:val="-32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 xml:space="preserve">.,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nu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ry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199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nu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1992</w:t>
      </w:r>
    </w:p>
    <w:p w14:paraId="4397B65D" w14:textId="77777777" w:rsidR="00AA399A" w:rsidRPr="003F4C2E" w:rsidRDefault="003F4C2E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lastRenderedPageBreak/>
        <w:t>(M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ster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 xml:space="preserve">‘s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F4C2E">
        <w:rPr>
          <w:rFonts w:asciiTheme="minorHAnsi" w:hAnsiTheme="minorHAnsi" w:cstheme="minorHAnsi"/>
          <w:sz w:val="22"/>
          <w:szCs w:val="22"/>
        </w:rPr>
        <w:t>-</w:t>
      </w:r>
      <w:r w:rsidRPr="003F4C2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nte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l 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tud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s).</w:t>
      </w:r>
    </w:p>
    <w:p w14:paraId="2E3BED3F" w14:textId="77777777" w:rsidR="00AA399A" w:rsidRPr="003F4C2E" w:rsidRDefault="00AA399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C094D19" w14:textId="77777777" w:rsidR="00AA399A" w:rsidRPr="003F4C2E" w:rsidRDefault="003F4C2E">
      <w:pPr>
        <w:ind w:left="100" w:right="703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z w:val="22"/>
          <w:szCs w:val="22"/>
        </w:rPr>
        <w:t>Jo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F4C2E">
        <w:rPr>
          <w:rFonts w:asciiTheme="minorHAnsi" w:hAnsiTheme="minorHAnsi" w:cstheme="minorHAnsi"/>
          <w:b/>
          <w:sz w:val="22"/>
          <w:szCs w:val="22"/>
        </w:rPr>
        <w:t>n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Jay </w:t>
      </w:r>
      <w:r w:rsidRPr="003F4C2E">
        <w:rPr>
          <w:rFonts w:asciiTheme="minorHAnsi" w:hAnsiTheme="minorHAnsi" w:cstheme="minorHAnsi"/>
          <w:b/>
          <w:sz w:val="22"/>
          <w:szCs w:val="22"/>
        </w:rPr>
        <w:t>College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of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C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i</w:t>
      </w:r>
      <w:r w:rsidRPr="003F4C2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F4C2E">
        <w:rPr>
          <w:rFonts w:asciiTheme="minorHAnsi" w:hAnsiTheme="minorHAnsi" w:cstheme="minorHAnsi"/>
          <w:b/>
          <w:sz w:val="22"/>
          <w:szCs w:val="22"/>
        </w:rPr>
        <w:t>i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F4C2E">
        <w:rPr>
          <w:rFonts w:asciiTheme="minorHAnsi" w:hAnsiTheme="minorHAnsi" w:cstheme="minorHAnsi"/>
          <w:b/>
          <w:sz w:val="22"/>
          <w:szCs w:val="22"/>
        </w:rPr>
        <w:t>al J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3F4C2E">
        <w:rPr>
          <w:rFonts w:asciiTheme="minorHAnsi" w:hAnsiTheme="minorHAnsi" w:cstheme="minorHAnsi"/>
          <w:b/>
          <w:sz w:val="22"/>
          <w:szCs w:val="22"/>
        </w:rPr>
        <w:t>sti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F4C2E">
        <w:rPr>
          <w:rFonts w:asciiTheme="minorHAnsi" w:hAnsiTheme="minorHAnsi" w:cstheme="minorHAnsi"/>
          <w:b/>
          <w:sz w:val="22"/>
          <w:szCs w:val="22"/>
        </w:rPr>
        <w:t>ast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s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P</w:t>
      </w:r>
      <w:r w:rsidRPr="003F4C2E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og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3F4C2E">
        <w:rPr>
          <w:rFonts w:asciiTheme="minorHAnsi" w:hAnsiTheme="minorHAnsi" w:cstheme="minorHAnsi"/>
          <w:sz w:val="22"/>
          <w:szCs w:val="22"/>
        </w:rPr>
        <w:t>: (C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Univ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rs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 xml:space="preserve">of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w</w:t>
      </w:r>
      <w:r w:rsidRPr="003F4C2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24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 xml:space="preserve">rk)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ptemb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, 1984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F4C2E">
        <w:rPr>
          <w:rFonts w:asciiTheme="minorHAnsi" w:hAnsiTheme="minorHAnsi" w:cstheme="minorHAnsi"/>
          <w:sz w:val="22"/>
          <w:szCs w:val="22"/>
        </w:rPr>
        <w:t>une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 xml:space="preserve">1985.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4C2E">
        <w:rPr>
          <w:rFonts w:asciiTheme="minorHAnsi" w:hAnsiTheme="minorHAnsi" w:cstheme="minorHAnsi"/>
          <w:sz w:val="22"/>
          <w:szCs w:val="22"/>
        </w:rPr>
        <w:t>ro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m: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nsic P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hol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</w:p>
    <w:p w14:paraId="1BDF8F4D" w14:textId="77777777" w:rsidR="00AA399A" w:rsidRPr="003F4C2E" w:rsidRDefault="00AA399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A8940EE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F4C2E">
        <w:rPr>
          <w:rFonts w:asciiTheme="minorHAnsi" w:hAnsiTheme="minorHAnsi" w:cstheme="minorHAnsi"/>
          <w:b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 xml:space="preserve">gal </w:t>
      </w:r>
      <w:r w:rsidRPr="003F4C2E">
        <w:rPr>
          <w:rFonts w:asciiTheme="minorHAnsi" w:hAnsiTheme="minorHAnsi" w:cstheme="minorHAnsi"/>
          <w:b/>
          <w:spacing w:val="-11"/>
          <w:sz w:val="22"/>
          <w:szCs w:val="22"/>
        </w:rPr>
        <w:t>S</w:t>
      </w:r>
      <w:r w:rsidRPr="003F4C2E">
        <w:rPr>
          <w:rFonts w:asciiTheme="minorHAnsi" w:hAnsiTheme="minorHAnsi" w:cstheme="minorHAnsi"/>
          <w:b/>
          <w:sz w:val="22"/>
          <w:szCs w:val="22"/>
        </w:rPr>
        <w:t>tu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F4C2E">
        <w:rPr>
          <w:rFonts w:asciiTheme="minorHAnsi" w:hAnsiTheme="minorHAnsi" w:cstheme="minorHAnsi"/>
          <w:b/>
          <w:sz w:val="22"/>
          <w:szCs w:val="22"/>
        </w:rPr>
        <w:t>ies</w:t>
      </w:r>
      <w:r w:rsidRPr="003F4C2E">
        <w:rPr>
          <w:rFonts w:asciiTheme="minorHAnsi" w:hAnsiTheme="minorHAnsi" w:cstheme="minorHAnsi"/>
          <w:sz w:val="22"/>
          <w:szCs w:val="22"/>
        </w:rPr>
        <w:t xml:space="preserve">: </w:t>
      </w:r>
      <w:r w:rsidRPr="003F4C2E">
        <w:rPr>
          <w:rFonts w:asciiTheme="minorHAnsi" w:hAnsiTheme="minorHAnsi" w:cstheme="minorHAnsi"/>
          <w:b/>
          <w:sz w:val="22"/>
          <w:szCs w:val="22"/>
        </w:rPr>
        <w:t>ABA</w:t>
      </w:r>
      <w:r w:rsidRPr="003F4C2E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F4C2E">
        <w:rPr>
          <w:rFonts w:asciiTheme="minorHAnsi" w:hAnsiTheme="minorHAnsi" w:cstheme="minorHAnsi"/>
          <w:b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>gal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d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>g</w:t>
      </w:r>
      <w:r w:rsidRPr="003F4C2E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; Me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Col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,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F4C2E">
        <w:rPr>
          <w:rFonts w:asciiTheme="minorHAnsi" w:hAnsiTheme="minorHAnsi" w:cstheme="minorHAnsi"/>
          <w:sz w:val="22"/>
          <w:szCs w:val="22"/>
        </w:rPr>
        <w:t>hi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4C2E">
        <w:rPr>
          <w:rFonts w:asciiTheme="minorHAnsi" w:hAnsiTheme="minorHAnsi" w:cstheme="minorHAnsi"/>
          <w:sz w:val="22"/>
          <w:szCs w:val="22"/>
        </w:rPr>
        <w:t>lains, N</w:t>
      </w:r>
      <w:r w:rsidRPr="003F4C2E">
        <w:rPr>
          <w:rFonts w:asciiTheme="minorHAnsi" w:hAnsiTheme="minorHAnsi" w:cstheme="minorHAnsi"/>
          <w:spacing w:val="-32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., D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F4C2E">
        <w:rPr>
          <w:rFonts w:asciiTheme="minorHAnsi" w:hAnsiTheme="minorHAnsi" w:cstheme="minorHAnsi"/>
          <w:sz w:val="22"/>
          <w:szCs w:val="22"/>
        </w:rPr>
        <w:t>mbe</w:t>
      </w:r>
      <w:r w:rsidRPr="003F4C2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, 1988.</w:t>
      </w:r>
    </w:p>
    <w:p w14:paraId="2E8CE100" w14:textId="77777777" w:rsidR="00AA399A" w:rsidRPr="003F4C2E" w:rsidRDefault="00AA399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DA07E1C" w14:textId="77777777" w:rsidR="00AA399A" w:rsidRPr="003F4C2E" w:rsidRDefault="003F4C2E">
      <w:pPr>
        <w:ind w:left="100" w:right="6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z w:val="22"/>
          <w:szCs w:val="22"/>
        </w:rPr>
        <w:t xml:space="preserve">U.S. 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F4C2E">
        <w:rPr>
          <w:rFonts w:asciiTheme="minorHAnsi" w:hAnsiTheme="minorHAnsi" w:cstheme="minorHAnsi"/>
          <w:b/>
          <w:sz w:val="22"/>
          <w:szCs w:val="22"/>
        </w:rPr>
        <w:t>o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F4C2E">
        <w:rPr>
          <w:rFonts w:asciiTheme="minorHAnsi" w:hAnsiTheme="minorHAnsi" w:cstheme="minorHAnsi"/>
          <w:b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ol</w:t>
      </w:r>
      <w:r w:rsidRPr="003F4C2E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3F4C2E">
        <w:rPr>
          <w:rFonts w:asciiTheme="minorHAnsi" w:hAnsiTheme="minorHAnsi" w:cstheme="minorHAnsi"/>
          <w:b/>
          <w:sz w:val="22"/>
          <w:szCs w:val="22"/>
        </w:rPr>
        <w:t>: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w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ment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0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in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ng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nt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,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(F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ETC),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F4C2E">
        <w:rPr>
          <w:rFonts w:asciiTheme="minorHAnsi" w:hAnsiTheme="minorHAnsi" w:cstheme="minorHAnsi"/>
          <w:sz w:val="22"/>
          <w:szCs w:val="22"/>
        </w:rPr>
        <w:t>runs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k, 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.; 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F4C2E">
        <w:rPr>
          <w:rFonts w:asciiTheme="minorHAnsi" w:hAnsiTheme="minorHAnsi" w:cstheme="minorHAnsi"/>
          <w:sz w:val="22"/>
          <w:szCs w:val="22"/>
        </w:rPr>
        <w:t>u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22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, 1985-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No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mbe</w:t>
      </w:r>
      <w:r w:rsidRPr="003F4C2E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 xml:space="preserve">, 1985.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w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fo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nt D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F4C2E">
        <w:rPr>
          <w:rFonts w:asciiTheme="minorHAnsi" w:hAnsiTheme="minorHAnsi" w:cstheme="minorHAnsi"/>
          <w:sz w:val="22"/>
          <w:szCs w:val="22"/>
        </w:rPr>
        <w:t>;</w:t>
      </w:r>
      <w:r w:rsidRPr="003F4C2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m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F4C2E">
        <w:rPr>
          <w:rFonts w:asciiTheme="minorHAnsi" w:hAnsiTheme="minorHAnsi" w:cstheme="minorHAnsi"/>
          <w:sz w:val="22"/>
          <w:szCs w:val="22"/>
        </w:rPr>
        <w:t>ours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s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F4C2E">
        <w:rPr>
          <w:rFonts w:asciiTheme="minorHAnsi" w:hAnsiTheme="minorHAnsi" w:cstheme="minorHAnsi"/>
          <w:sz w:val="22"/>
          <w:szCs w:val="22"/>
        </w:rPr>
        <w:t>nt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ted in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nish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lan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, Consti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ut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l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5"/>
          <w:sz w:val="22"/>
          <w:szCs w:val="22"/>
        </w:rPr>
        <w:t>w</w:t>
      </w:r>
      <w:r w:rsidRPr="003F4C2E">
        <w:rPr>
          <w:rFonts w:asciiTheme="minorHAnsi" w:hAnsiTheme="minorHAnsi" w:cstheme="minorHAnsi"/>
          <w:sz w:val="22"/>
          <w:szCs w:val="22"/>
        </w:rPr>
        <w:t>, Crimin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l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5"/>
          <w:sz w:val="22"/>
          <w:szCs w:val="22"/>
        </w:rPr>
        <w:t>w</w:t>
      </w:r>
      <w:r w:rsidRPr="003F4C2E">
        <w:rPr>
          <w:rFonts w:asciiTheme="minorHAnsi" w:hAnsiTheme="minorHAnsi" w:cstheme="minorHAnsi"/>
          <w:sz w:val="22"/>
          <w:szCs w:val="22"/>
        </w:rPr>
        <w:t>,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m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F4C2E">
        <w:rPr>
          <w:rFonts w:asciiTheme="minorHAnsi" w:hAnsiTheme="minorHAnsi" w:cstheme="minorHAnsi"/>
          <w:sz w:val="22"/>
          <w:szCs w:val="22"/>
        </w:rPr>
        <w:t>igr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 &amp;</w:t>
      </w:r>
    </w:p>
    <w:p w14:paraId="4112F275" w14:textId="77777777" w:rsidR="00AA399A" w:rsidRPr="003F4C2E" w:rsidRDefault="003F4C2E">
      <w:pPr>
        <w:ind w:left="100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tur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5"/>
          <w:sz w:val="22"/>
          <w:szCs w:val="22"/>
        </w:rPr>
        <w:t>w</w:t>
      </w:r>
      <w:r w:rsidRPr="003F4C2E">
        <w:rPr>
          <w:rFonts w:asciiTheme="minorHAnsi" w:hAnsiTheme="minorHAnsi" w:cstheme="minorHAnsi"/>
          <w:sz w:val="22"/>
          <w:szCs w:val="22"/>
        </w:rPr>
        <w:t>.</w:t>
      </w:r>
    </w:p>
    <w:p w14:paraId="0EEC36C4" w14:textId="77777777" w:rsidR="00AA399A" w:rsidRPr="003F4C2E" w:rsidRDefault="00AA399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6FDC2E4" w14:textId="77777777" w:rsidR="00AA399A" w:rsidRPr="003F4C2E" w:rsidRDefault="003F4C2E">
      <w:pPr>
        <w:ind w:left="100" w:right="264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pacing w:val="-11"/>
          <w:sz w:val="22"/>
          <w:szCs w:val="22"/>
        </w:rPr>
        <w:t>S</w:t>
      </w:r>
      <w:r w:rsidRPr="003F4C2E">
        <w:rPr>
          <w:rFonts w:asciiTheme="minorHAnsi" w:hAnsiTheme="minorHAnsi" w:cstheme="minorHAnsi"/>
          <w:b/>
          <w:sz w:val="22"/>
          <w:szCs w:val="22"/>
        </w:rPr>
        <w:t>ta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F4C2E">
        <w:rPr>
          <w:rFonts w:asciiTheme="minorHAnsi" w:hAnsiTheme="minorHAnsi" w:cstheme="minorHAnsi"/>
          <w:b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Un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b/>
          <w:sz w:val="22"/>
          <w:szCs w:val="22"/>
        </w:rPr>
        <w:t>v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F4C2E">
        <w:rPr>
          <w:rFonts w:asciiTheme="minorHAnsi" w:hAnsiTheme="minorHAnsi" w:cstheme="minorHAnsi"/>
          <w:b/>
          <w:sz w:val="22"/>
          <w:szCs w:val="22"/>
        </w:rPr>
        <w:t>sity of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N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>w</w:t>
      </w:r>
      <w:r w:rsidRPr="003F4C2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pacing w:val="-27"/>
          <w:sz w:val="22"/>
          <w:szCs w:val="22"/>
        </w:rPr>
        <w:t>Y</w:t>
      </w:r>
      <w:r w:rsidRPr="003F4C2E">
        <w:rPr>
          <w:rFonts w:asciiTheme="minorHAnsi" w:hAnsiTheme="minorHAnsi" w:cstheme="minorHAnsi"/>
          <w:b/>
          <w:sz w:val="22"/>
          <w:szCs w:val="22"/>
        </w:rPr>
        <w:t>o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z w:val="22"/>
          <w:szCs w:val="22"/>
        </w:rPr>
        <w:t>k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College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at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N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b/>
          <w:sz w:val="22"/>
          <w:szCs w:val="22"/>
        </w:rPr>
        <w:t>w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Palt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3F4C2E">
        <w:rPr>
          <w:rFonts w:asciiTheme="minorHAnsi" w:hAnsiTheme="minorHAnsi" w:cstheme="minorHAnsi"/>
          <w:b/>
          <w:sz w:val="22"/>
          <w:szCs w:val="22"/>
        </w:rPr>
        <w:t>,</w:t>
      </w:r>
      <w:r w:rsidRPr="003F4C2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w Palt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3F4C2E">
        <w:rPr>
          <w:rFonts w:asciiTheme="minorHAnsi" w:hAnsiTheme="minorHAnsi" w:cstheme="minorHAnsi"/>
          <w:sz w:val="22"/>
          <w:szCs w:val="22"/>
        </w:rPr>
        <w:t>, N</w:t>
      </w:r>
      <w:r w:rsidRPr="003F4C2E">
        <w:rPr>
          <w:rFonts w:asciiTheme="minorHAnsi" w:hAnsiTheme="minorHAnsi" w:cstheme="minorHAnsi"/>
          <w:spacing w:val="-32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.  M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,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 xml:space="preserve">1984. 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F4C2E">
        <w:rPr>
          <w:rFonts w:asciiTheme="minorHAnsi" w:hAnsiTheme="minorHAnsi" w:cstheme="minorHAnsi"/>
          <w:sz w:val="22"/>
          <w:szCs w:val="22"/>
        </w:rPr>
        <w:t>.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. (4</w:t>
      </w:r>
      <w:r w:rsidRPr="003F4C2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 prog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F4C2E">
        <w:rPr>
          <w:rFonts w:asciiTheme="minorHAnsi" w:hAnsiTheme="minorHAnsi" w:cstheme="minorHAnsi"/>
          <w:sz w:val="22"/>
          <w:szCs w:val="22"/>
        </w:rPr>
        <w:t>m) d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gre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-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M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jo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 xml:space="preserve">: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 xml:space="preserve">ial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holo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/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m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nolog</w:t>
      </w:r>
      <w:r w:rsidRPr="003F4C2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; M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nor: Phi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osop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F4C2E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.</w:t>
      </w:r>
    </w:p>
    <w:p w14:paraId="202A5575" w14:textId="77777777" w:rsidR="00AA399A" w:rsidRPr="003F4C2E" w:rsidRDefault="00AA399A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31D3EED" w14:textId="77777777" w:rsidR="00AA399A" w:rsidRPr="003F4C2E" w:rsidRDefault="003F4C2E">
      <w:pPr>
        <w:ind w:left="100" w:right="182"/>
        <w:rPr>
          <w:rFonts w:asciiTheme="minorHAnsi" w:hAnsiTheme="minorHAnsi" w:cstheme="minorHAnsi"/>
          <w:sz w:val="22"/>
          <w:szCs w:val="22"/>
        </w:rPr>
      </w:pPr>
      <w:r w:rsidRPr="003F4C2E">
        <w:rPr>
          <w:rFonts w:asciiTheme="minorHAnsi" w:hAnsiTheme="minorHAnsi" w:cstheme="minorHAnsi"/>
          <w:b/>
          <w:spacing w:val="-27"/>
          <w:sz w:val="22"/>
          <w:szCs w:val="22"/>
        </w:rPr>
        <w:t>Y</w:t>
      </w:r>
      <w:r w:rsidRPr="003F4C2E">
        <w:rPr>
          <w:rFonts w:asciiTheme="minorHAnsi" w:hAnsiTheme="minorHAnsi" w:cstheme="minorHAnsi"/>
          <w:b/>
          <w:sz w:val="22"/>
          <w:szCs w:val="22"/>
        </w:rPr>
        <w:t>o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3F4C2E">
        <w:rPr>
          <w:rFonts w:asciiTheme="minorHAnsi" w:hAnsiTheme="minorHAnsi" w:cstheme="minorHAnsi"/>
          <w:b/>
          <w:sz w:val="22"/>
          <w:szCs w:val="22"/>
        </w:rPr>
        <w:t>to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3F4C2E">
        <w:rPr>
          <w:rFonts w:asciiTheme="minorHAnsi" w:hAnsiTheme="minorHAnsi" w:cstheme="minorHAnsi"/>
          <w:b/>
          <w:sz w:val="22"/>
          <w:szCs w:val="22"/>
        </w:rPr>
        <w:t>n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b/>
          <w:sz w:val="22"/>
          <w:szCs w:val="22"/>
        </w:rPr>
        <w:t>H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b/>
          <w:sz w:val="22"/>
          <w:szCs w:val="22"/>
        </w:rPr>
        <w:t>h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3F4C2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F4C2E">
        <w:rPr>
          <w:rFonts w:asciiTheme="minorHAnsi" w:hAnsiTheme="minorHAnsi" w:cstheme="minorHAnsi"/>
          <w:b/>
          <w:sz w:val="22"/>
          <w:szCs w:val="22"/>
        </w:rPr>
        <w:t>oo</w:t>
      </w:r>
      <w:r w:rsidRPr="003F4C2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,</w:t>
      </w:r>
      <w:r w:rsidRPr="003F4C2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24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orkto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F4C2E">
        <w:rPr>
          <w:rFonts w:asciiTheme="minorHAnsi" w:hAnsiTheme="minorHAnsi" w:cstheme="minorHAnsi"/>
          <w:sz w:val="22"/>
          <w:szCs w:val="22"/>
        </w:rPr>
        <w:t>n H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>hts, N</w:t>
      </w:r>
      <w:r w:rsidRPr="003F4C2E">
        <w:rPr>
          <w:rFonts w:asciiTheme="minorHAnsi" w:hAnsiTheme="minorHAnsi" w:cstheme="minorHAnsi"/>
          <w:spacing w:val="-22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: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Col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p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our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s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F4C2E">
        <w:rPr>
          <w:rFonts w:asciiTheme="minorHAnsi" w:hAnsiTheme="minorHAnsi" w:cstheme="minorHAnsi"/>
          <w:sz w:val="22"/>
          <w:szCs w:val="22"/>
        </w:rPr>
        <w:t>ntr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 xml:space="preserve">in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nish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nd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h</w:t>
      </w:r>
      <w:r w:rsidRPr="003F4C2E">
        <w:rPr>
          <w:rFonts w:asciiTheme="minorHAnsi" w:hAnsiTheme="minorHAnsi" w:cstheme="minorHAnsi"/>
          <w:sz w:val="22"/>
          <w:szCs w:val="22"/>
        </w:rPr>
        <w:t xml:space="preserve"> la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s.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3F4C2E">
        <w:rPr>
          <w:rFonts w:asciiTheme="minorHAnsi" w:hAnsiTheme="minorHAnsi" w:cstheme="minorHAnsi"/>
          <w:sz w:val="22"/>
          <w:szCs w:val="22"/>
        </w:rPr>
        <w:t>hi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nding</w:t>
      </w:r>
      <w:r w:rsidRPr="003F4C2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, w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memb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r of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tudent Couns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l.</w:t>
      </w:r>
      <w:r w:rsidRPr="003F4C2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Also p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rti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ipat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 in 6 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sons of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3F4C2E">
        <w:rPr>
          <w:rFonts w:asciiTheme="minorHAnsi" w:hAnsiTheme="minorHAnsi" w:cstheme="minorHAnsi"/>
          <w:sz w:val="22"/>
          <w:szCs w:val="22"/>
        </w:rPr>
        <w:t>in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r 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 xml:space="preserve">nd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F4C2E">
        <w:rPr>
          <w:rFonts w:asciiTheme="minorHAnsi" w:hAnsiTheme="minorHAnsi" w:cstheme="minorHAnsi"/>
          <w:sz w:val="22"/>
          <w:szCs w:val="22"/>
        </w:rPr>
        <w:t>pring</w:t>
      </w:r>
      <w:r w:rsidRPr="003F4C2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 xml:space="preserve">k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nd fi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ld, quali</w:t>
      </w:r>
      <w:r w:rsidRPr="003F4C2E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i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F4C2E">
        <w:rPr>
          <w:rFonts w:asciiTheme="minorHAnsi" w:hAnsiTheme="minorHAnsi" w:cstheme="minorHAnsi"/>
          <w:sz w:val="22"/>
          <w:szCs w:val="22"/>
        </w:rPr>
        <w:t>g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f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>r the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 xml:space="preserve">state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h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mp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F4C2E">
        <w:rPr>
          <w:rFonts w:asciiTheme="minorHAnsi" w:hAnsiTheme="minorHAnsi" w:cstheme="minorHAnsi"/>
          <w:sz w:val="22"/>
          <w:szCs w:val="22"/>
        </w:rPr>
        <w:t>onships twi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F4C2E">
        <w:rPr>
          <w:rFonts w:asciiTheme="minorHAnsi" w:hAnsiTheme="minorHAnsi" w:cstheme="minorHAnsi"/>
          <w:sz w:val="22"/>
          <w:szCs w:val="22"/>
        </w:rPr>
        <w:t>; 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 two v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rsi</w:t>
      </w:r>
      <w:r w:rsidRPr="003F4C2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lette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s f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F4C2E">
        <w:rPr>
          <w:rFonts w:asciiTheme="minorHAnsi" w:hAnsiTheme="minorHAnsi" w:cstheme="minorHAnsi"/>
          <w:sz w:val="22"/>
          <w:szCs w:val="22"/>
        </w:rPr>
        <w:t xml:space="preserve">r 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F4C2E">
        <w:rPr>
          <w:rFonts w:asciiTheme="minorHAnsi" w:hAnsiTheme="minorHAnsi" w:cstheme="minorHAnsi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n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 xml:space="preserve">in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ra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k, m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mber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of</w:t>
      </w:r>
      <w:r w:rsidRPr="003F4C2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>HS 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 xml:space="preserve">oss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F4C2E">
        <w:rPr>
          <w:rFonts w:asciiTheme="minorHAnsi" w:hAnsiTheme="minorHAnsi" w:cstheme="minorHAnsi"/>
          <w:sz w:val="22"/>
          <w:szCs w:val="22"/>
        </w:rPr>
        <w:t>ount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F4C2E">
        <w:rPr>
          <w:rFonts w:asciiTheme="minorHAnsi" w:hAnsiTheme="minorHAnsi" w:cstheme="minorHAnsi"/>
          <w:sz w:val="22"/>
          <w:szCs w:val="22"/>
        </w:rPr>
        <w:t>m, w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F4C2E">
        <w:rPr>
          <w:rFonts w:asciiTheme="minorHAnsi" w:hAnsiTheme="minorHAnsi" w:cstheme="minorHAnsi"/>
          <w:sz w:val="22"/>
          <w:szCs w:val="22"/>
        </w:rPr>
        <w:t>p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>d onto</w:t>
      </w:r>
      <w:r w:rsidRPr="003F4C2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tennis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te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F4C2E">
        <w:rPr>
          <w:rFonts w:asciiTheme="minorHAnsi" w:hAnsiTheme="minorHAnsi" w:cstheme="minorHAnsi"/>
          <w:sz w:val="22"/>
          <w:szCs w:val="22"/>
        </w:rPr>
        <w:t xml:space="preserve">, 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F4C2E">
        <w:rPr>
          <w:rFonts w:asciiTheme="minorHAnsi" w:hAnsiTheme="minorHAnsi" w:cstheme="minorHAnsi"/>
          <w:sz w:val="22"/>
          <w:szCs w:val="22"/>
        </w:rPr>
        <w:t>r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shman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ll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z w:val="22"/>
          <w:szCs w:val="22"/>
        </w:rPr>
        <w:t>te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m,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 xml:space="preserve"> J</w:t>
      </w:r>
      <w:r w:rsidRPr="003F4C2E">
        <w:rPr>
          <w:rFonts w:asciiTheme="minorHAnsi" w:hAnsiTheme="minorHAnsi" w:cstheme="minorHAnsi"/>
          <w:sz w:val="22"/>
          <w:szCs w:val="22"/>
        </w:rPr>
        <w:t>unior</w:t>
      </w:r>
      <w:r w:rsidRPr="003F4C2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-27"/>
          <w:sz w:val="22"/>
          <w:szCs w:val="22"/>
        </w:rPr>
        <w:t>V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rsi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F4C2E">
        <w:rPr>
          <w:rFonts w:asciiTheme="minorHAnsi" w:hAnsiTheme="minorHAnsi" w:cstheme="minorHAnsi"/>
          <w:sz w:val="22"/>
          <w:szCs w:val="22"/>
        </w:rPr>
        <w:t>y b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sk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F4C2E">
        <w:rPr>
          <w:rFonts w:asciiTheme="minorHAnsi" w:hAnsiTheme="minorHAnsi" w:cstheme="minorHAnsi"/>
          <w:sz w:val="22"/>
          <w:szCs w:val="22"/>
        </w:rPr>
        <w:t xml:space="preserve">tball </w:t>
      </w:r>
      <w:r w:rsidRPr="003F4C2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F4C2E">
        <w:rPr>
          <w:rFonts w:asciiTheme="minorHAnsi" w:hAnsiTheme="minorHAnsi" w:cstheme="minorHAnsi"/>
          <w:sz w:val="22"/>
          <w:szCs w:val="22"/>
        </w:rPr>
        <w:t>m, and l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F4C2E">
        <w:rPr>
          <w:rFonts w:asciiTheme="minorHAnsi" w:hAnsiTheme="minorHAnsi" w:cstheme="minorHAnsi"/>
          <w:sz w:val="22"/>
          <w:szCs w:val="22"/>
        </w:rPr>
        <w:t>st</w:t>
      </w:r>
      <w:r w:rsidRPr="003F4C2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F4C2E">
        <w:rPr>
          <w:rFonts w:asciiTheme="minorHAnsi" w:hAnsiTheme="minorHAnsi" w:cstheme="minorHAnsi"/>
          <w:sz w:val="22"/>
          <w:szCs w:val="22"/>
        </w:rPr>
        <w:t>y</w:t>
      </w:r>
      <w:r w:rsidRPr="003F4C2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F4C2E">
        <w:rPr>
          <w:rFonts w:asciiTheme="minorHAnsi" w:hAnsiTheme="minorHAnsi" w:cstheme="minorHAnsi"/>
          <w:sz w:val="22"/>
          <w:szCs w:val="22"/>
        </w:rPr>
        <w:t xml:space="preserve">HS </w:t>
      </w:r>
      <w:r w:rsidRPr="003F4C2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F4C2E">
        <w:rPr>
          <w:rFonts w:asciiTheme="minorHAnsi" w:hAnsiTheme="minorHAnsi" w:cstheme="minorHAnsi"/>
          <w:sz w:val="22"/>
          <w:szCs w:val="22"/>
        </w:rPr>
        <w:t xml:space="preserve">olf </w:t>
      </w:r>
      <w:r w:rsidRPr="003F4C2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F4C2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F4C2E">
        <w:rPr>
          <w:rFonts w:asciiTheme="minorHAnsi" w:hAnsiTheme="minorHAnsi" w:cstheme="minorHAnsi"/>
          <w:sz w:val="22"/>
          <w:szCs w:val="22"/>
        </w:rPr>
        <w:t>m.</w:t>
      </w:r>
    </w:p>
    <w:sectPr w:rsidR="00AA399A" w:rsidRPr="003F4C2E">
      <w:pgSz w:w="12240" w:h="15840"/>
      <w:pgMar w:top="136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6033A"/>
    <w:multiLevelType w:val="multilevel"/>
    <w:tmpl w:val="0658AC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99A"/>
    <w:rsid w:val="003F4C2E"/>
    <w:rsid w:val="00AA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3FD6A"/>
  <w15:docId w15:val="{8451A83F-B2D9-4C57-9EE2-5128E03F2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953</Words>
  <Characters>5434</Characters>
  <Application>Microsoft Office Word</Application>
  <DocSecurity>0</DocSecurity>
  <Lines>45</Lines>
  <Paragraphs>12</Paragraphs>
  <ScaleCrop>false</ScaleCrop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2021-06-23T10:33:00Z</dcterms:created>
  <dcterms:modified xsi:type="dcterms:W3CDTF">2021-06-23T10:37:00Z</dcterms:modified>
</cp:coreProperties>
</file>